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7E95" w14:textId="77777777" w:rsidR="00476E9E" w:rsidRPr="002C05CE" w:rsidRDefault="00BC33E4">
      <w:pPr>
        <w:spacing w:before="55"/>
        <w:ind w:left="2066" w:right="2051"/>
        <w:jc w:val="center"/>
        <w:rPr>
          <w:rFonts w:asciiTheme="majorHAnsi" w:eastAsia="Arial" w:hAnsiTheme="majorHAnsi" w:cs="Arial"/>
          <w:sz w:val="28"/>
          <w:szCs w:val="28"/>
        </w:rPr>
      </w:pPr>
      <w:r w:rsidRPr="002C05CE">
        <w:rPr>
          <w:rFonts w:asciiTheme="majorHAnsi" w:eastAsia="Arial" w:hAnsiTheme="majorHAnsi" w:cs="Arial"/>
          <w:b/>
          <w:sz w:val="28"/>
          <w:szCs w:val="28"/>
        </w:rPr>
        <w:t>C</w:t>
      </w:r>
      <w:r w:rsidRPr="002C05CE">
        <w:rPr>
          <w:rFonts w:asciiTheme="majorHAnsi" w:eastAsia="Arial" w:hAnsiTheme="majorHAnsi" w:cs="Arial"/>
          <w:b/>
          <w:spacing w:val="-1"/>
          <w:sz w:val="28"/>
          <w:szCs w:val="28"/>
        </w:rPr>
        <w:t>h</w:t>
      </w:r>
      <w:r w:rsidRPr="002C05CE">
        <w:rPr>
          <w:rFonts w:asciiTheme="majorHAnsi" w:eastAsia="Arial" w:hAnsiTheme="majorHAnsi" w:cs="Arial"/>
          <w:b/>
          <w:spacing w:val="1"/>
          <w:sz w:val="28"/>
          <w:szCs w:val="28"/>
        </w:rPr>
        <w:t>r</w:t>
      </w:r>
      <w:r w:rsidRPr="002C05CE">
        <w:rPr>
          <w:rFonts w:asciiTheme="majorHAnsi" w:eastAsia="Arial" w:hAnsiTheme="majorHAnsi" w:cs="Arial"/>
          <w:b/>
          <w:spacing w:val="2"/>
          <w:sz w:val="28"/>
          <w:szCs w:val="28"/>
        </w:rPr>
        <w:t>o</w:t>
      </w:r>
      <w:r w:rsidRPr="002C05CE">
        <w:rPr>
          <w:rFonts w:asciiTheme="majorHAnsi" w:eastAsia="Arial" w:hAnsiTheme="majorHAnsi" w:cs="Arial"/>
          <w:b/>
          <w:spacing w:val="-1"/>
          <w:sz w:val="28"/>
          <w:szCs w:val="28"/>
        </w:rPr>
        <w:t>no</w:t>
      </w:r>
      <w:r w:rsidRPr="002C05CE">
        <w:rPr>
          <w:rFonts w:asciiTheme="majorHAnsi" w:eastAsia="Arial" w:hAnsiTheme="majorHAnsi" w:cs="Arial"/>
          <w:b/>
          <w:sz w:val="28"/>
          <w:szCs w:val="28"/>
        </w:rPr>
        <w:t>l</w:t>
      </w:r>
      <w:r w:rsidRPr="002C05CE">
        <w:rPr>
          <w:rFonts w:asciiTheme="majorHAnsi" w:eastAsia="Arial" w:hAnsiTheme="majorHAnsi" w:cs="Arial"/>
          <w:b/>
          <w:spacing w:val="2"/>
          <w:sz w:val="28"/>
          <w:szCs w:val="28"/>
        </w:rPr>
        <w:t>o</w:t>
      </w:r>
      <w:r w:rsidRPr="002C05CE">
        <w:rPr>
          <w:rFonts w:asciiTheme="majorHAnsi" w:eastAsia="Arial" w:hAnsiTheme="majorHAnsi" w:cs="Arial"/>
          <w:b/>
          <w:spacing w:val="-1"/>
          <w:sz w:val="28"/>
          <w:szCs w:val="28"/>
        </w:rPr>
        <w:t>g</w:t>
      </w:r>
      <w:r w:rsidRPr="002C05CE">
        <w:rPr>
          <w:rFonts w:asciiTheme="majorHAnsi" w:eastAsia="Arial" w:hAnsiTheme="majorHAnsi" w:cs="Arial"/>
          <w:b/>
          <w:sz w:val="28"/>
          <w:szCs w:val="28"/>
        </w:rPr>
        <w:t>ical</w:t>
      </w:r>
      <w:r w:rsidRPr="002C05CE">
        <w:rPr>
          <w:rFonts w:asciiTheme="majorHAnsi" w:eastAsia="Arial" w:hAnsiTheme="majorHAnsi" w:cs="Arial"/>
          <w:b/>
          <w:spacing w:val="-18"/>
          <w:sz w:val="28"/>
          <w:szCs w:val="28"/>
        </w:rPr>
        <w:t xml:space="preserve"> </w:t>
      </w:r>
      <w:r w:rsidRPr="002C05CE">
        <w:rPr>
          <w:rFonts w:asciiTheme="majorHAnsi" w:eastAsia="Arial" w:hAnsiTheme="majorHAnsi" w:cs="Arial"/>
          <w:b/>
          <w:sz w:val="28"/>
          <w:szCs w:val="28"/>
        </w:rPr>
        <w:t>Res</w:t>
      </w:r>
      <w:r w:rsidRPr="002C05CE">
        <w:rPr>
          <w:rFonts w:asciiTheme="majorHAnsi" w:eastAsia="Arial" w:hAnsiTheme="majorHAnsi" w:cs="Arial"/>
          <w:b/>
          <w:spacing w:val="2"/>
          <w:sz w:val="28"/>
          <w:szCs w:val="28"/>
        </w:rPr>
        <w:t>u</w:t>
      </w:r>
      <w:r w:rsidRPr="002C05CE">
        <w:rPr>
          <w:rFonts w:asciiTheme="majorHAnsi" w:eastAsia="Arial" w:hAnsiTheme="majorHAnsi" w:cs="Arial"/>
          <w:b/>
          <w:spacing w:val="-1"/>
          <w:sz w:val="28"/>
          <w:szCs w:val="28"/>
        </w:rPr>
        <w:t>m</w:t>
      </w:r>
      <w:r w:rsidRPr="002C05CE">
        <w:rPr>
          <w:rFonts w:asciiTheme="majorHAnsi" w:eastAsia="Arial" w:hAnsiTheme="majorHAnsi" w:cs="Arial"/>
          <w:b/>
          <w:sz w:val="28"/>
          <w:szCs w:val="28"/>
        </w:rPr>
        <w:t>e</w:t>
      </w:r>
      <w:r w:rsidRPr="002C05CE">
        <w:rPr>
          <w:rFonts w:asciiTheme="majorHAnsi" w:eastAsia="Arial" w:hAnsiTheme="majorHAnsi" w:cs="Arial"/>
          <w:b/>
          <w:spacing w:val="-12"/>
          <w:sz w:val="28"/>
          <w:szCs w:val="28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w w:val="99"/>
          <w:sz w:val="28"/>
          <w:szCs w:val="28"/>
        </w:rPr>
        <w:t>F</w:t>
      </w:r>
      <w:r w:rsidRPr="002C05CE">
        <w:rPr>
          <w:rFonts w:asciiTheme="majorHAnsi" w:eastAsia="Arial" w:hAnsiTheme="majorHAnsi" w:cs="Arial"/>
          <w:b/>
          <w:spacing w:val="-1"/>
          <w:w w:val="99"/>
          <w:sz w:val="28"/>
          <w:szCs w:val="28"/>
        </w:rPr>
        <w:t>o</w:t>
      </w:r>
      <w:r w:rsidRPr="002C05CE">
        <w:rPr>
          <w:rFonts w:asciiTheme="majorHAnsi" w:eastAsia="Arial" w:hAnsiTheme="majorHAnsi" w:cs="Arial"/>
          <w:b/>
          <w:spacing w:val="1"/>
          <w:w w:val="99"/>
          <w:sz w:val="28"/>
          <w:szCs w:val="28"/>
        </w:rPr>
        <w:t>r</w:t>
      </w:r>
      <w:r w:rsidRPr="002C05CE">
        <w:rPr>
          <w:rFonts w:asciiTheme="majorHAnsi" w:eastAsia="Arial" w:hAnsiTheme="majorHAnsi" w:cs="Arial"/>
          <w:b/>
          <w:spacing w:val="-1"/>
          <w:w w:val="99"/>
          <w:sz w:val="28"/>
          <w:szCs w:val="28"/>
        </w:rPr>
        <w:t>m</w:t>
      </w:r>
      <w:r w:rsidRPr="002C05CE">
        <w:rPr>
          <w:rFonts w:asciiTheme="majorHAnsi" w:eastAsia="Arial" w:hAnsiTheme="majorHAnsi" w:cs="Arial"/>
          <w:b/>
          <w:spacing w:val="3"/>
          <w:w w:val="99"/>
          <w:sz w:val="28"/>
          <w:szCs w:val="28"/>
        </w:rPr>
        <w:t>a</w:t>
      </w:r>
      <w:r w:rsidRPr="002C05CE">
        <w:rPr>
          <w:rFonts w:asciiTheme="majorHAnsi" w:eastAsia="Arial" w:hAnsiTheme="majorHAnsi" w:cs="Arial"/>
          <w:b/>
          <w:w w:val="99"/>
          <w:sz w:val="28"/>
          <w:szCs w:val="28"/>
        </w:rPr>
        <w:t>t</w:t>
      </w:r>
    </w:p>
    <w:p w14:paraId="1E8F0C22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0D14905" w14:textId="77777777" w:rsidR="00476E9E" w:rsidRPr="002C05CE" w:rsidRDefault="00BC33E4" w:rsidP="002C05CE">
      <w:pPr>
        <w:ind w:right="3944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</w:t>
      </w:r>
    </w:p>
    <w:p w14:paraId="27EB2866" w14:textId="77777777" w:rsidR="00476E9E" w:rsidRPr="002C05CE" w:rsidRDefault="00BC33E4" w:rsidP="002C05CE">
      <w:pPr>
        <w:spacing w:before="9" w:line="260" w:lineRule="exact"/>
        <w:ind w:right="341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dd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ss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eleph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Nu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ber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2C05CE">
        <w:rPr>
          <w:rFonts w:asciiTheme="majorHAnsi" w:eastAsia="Arial" w:hAnsiTheme="majorHAnsi" w:cs="Arial"/>
          <w:sz w:val="22"/>
          <w:szCs w:val="22"/>
        </w:rPr>
        <w:t>l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dd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</w:p>
    <w:p w14:paraId="037993F8" w14:textId="77777777" w:rsidR="00476E9E" w:rsidRPr="002C05CE" w:rsidRDefault="00476E9E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0D37392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979C07" w14:textId="77777777" w:rsidR="00476E9E" w:rsidRPr="002C05CE" w:rsidRDefault="00BC33E4" w:rsidP="002C05CE">
      <w:pPr>
        <w:ind w:right="1983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Qu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um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6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/Highligh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454987BE" w14:textId="77777777" w:rsidR="00476E9E" w:rsidRPr="002C05CE" w:rsidRDefault="00BC33E4">
      <w:pPr>
        <w:tabs>
          <w:tab w:val="left" w:pos="7840"/>
        </w:tabs>
        <w:ind w:left="480"/>
        <w:rPr>
          <w:rFonts w:asciiTheme="majorHAnsi" w:eastAsia="Verdana" w:hAnsiTheme="majorHAnsi" w:cs="Verdana"/>
          <w:sz w:val="22"/>
          <w:szCs w:val="22"/>
        </w:rPr>
      </w:pPr>
      <w:r w:rsidRPr="002C05CE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 xml:space="preserve">   </w:t>
      </w:r>
      <w:r w:rsidRPr="002C05CE">
        <w:rPr>
          <w:rFonts w:asciiTheme="majorHAnsi" w:eastAsia="Verdana" w:hAnsiTheme="majorHAnsi" w:cs="Verdana"/>
          <w:spacing w:val="-20"/>
          <w:sz w:val="22"/>
          <w:szCs w:val="22"/>
        </w:rPr>
        <w:t xml:space="preserve"> </w:t>
      </w:r>
      <w:r w:rsidRPr="002C05CE">
        <w:rPr>
          <w:rFonts w:asciiTheme="majorHAnsi" w:eastAsia="Verdana" w:hAnsiTheme="majorHAnsi" w:cs="Verdana"/>
          <w:w w:val="156"/>
          <w:sz w:val="22"/>
          <w:szCs w:val="22"/>
          <w:u w:val="single" w:color="000000"/>
        </w:rPr>
        <w:t xml:space="preserve"> </w:t>
      </w:r>
      <w:r w:rsidRPr="002C05CE">
        <w:rPr>
          <w:rFonts w:asciiTheme="majorHAnsi" w:eastAsia="Verdana" w:hAnsiTheme="majorHAnsi" w:cs="Verdana"/>
          <w:sz w:val="22"/>
          <w:szCs w:val="22"/>
          <w:u w:val="single" w:color="000000"/>
        </w:rPr>
        <w:tab/>
      </w:r>
    </w:p>
    <w:p w14:paraId="30E95DA4" w14:textId="77777777" w:rsidR="00476E9E" w:rsidRPr="002C05CE" w:rsidRDefault="00BC33E4">
      <w:pPr>
        <w:tabs>
          <w:tab w:val="left" w:pos="7900"/>
        </w:tabs>
        <w:spacing w:before="1"/>
        <w:ind w:left="480"/>
        <w:rPr>
          <w:rFonts w:asciiTheme="majorHAnsi" w:eastAsia="Verdana" w:hAnsiTheme="majorHAnsi" w:cs="Verdana"/>
          <w:sz w:val="22"/>
          <w:szCs w:val="22"/>
        </w:rPr>
      </w:pPr>
      <w:r w:rsidRPr="002C05CE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2C05CE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2C05CE">
        <w:rPr>
          <w:rFonts w:asciiTheme="majorHAnsi" w:eastAsia="Verdana" w:hAnsiTheme="majorHAnsi" w:cs="Verdana"/>
          <w:w w:val="156"/>
          <w:sz w:val="22"/>
          <w:szCs w:val="22"/>
          <w:u w:val="single" w:color="000000"/>
        </w:rPr>
        <w:t xml:space="preserve"> </w:t>
      </w:r>
      <w:r w:rsidRPr="002C05CE">
        <w:rPr>
          <w:rFonts w:asciiTheme="majorHAnsi" w:eastAsia="Verdana" w:hAnsiTheme="majorHAnsi" w:cs="Verdana"/>
          <w:sz w:val="22"/>
          <w:szCs w:val="22"/>
          <w:u w:val="single" w:color="000000"/>
        </w:rPr>
        <w:tab/>
      </w:r>
    </w:p>
    <w:p w14:paraId="03BA1959" w14:textId="77777777" w:rsidR="00476E9E" w:rsidRPr="002C05CE" w:rsidRDefault="00BC33E4">
      <w:pPr>
        <w:tabs>
          <w:tab w:val="left" w:pos="7900"/>
        </w:tabs>
        <w:spacing w:before="1" w:line="280" w:lineRule="exact"/>
        <w:ind w:left="480"/>
        <w:rPr>
          <w:rFonts w:asciiTheme="majorHAnsi" w:eastAsia="Verdana" w:hAnsiTheme="majorHAnsi" w:cs="Verdana"/>
          <w:sz w:val="22"/>
          <w:szCs w:val="22"/>
        </w:rPr>
      </w:pPr>
      <w:r w:rsidRPr="002C05C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2C05C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2C05C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2C05C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156B2AB9" w14:textId="77777777" w:rsidR="00476E9E" w:rsidRPr="002C05CE" w:rsidRDefault="00476E9E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4B52C84F" w14:textId="77777777" w:rsidR="00476E9E" w:rsidRPr="002C05CE" w:rsidRDefault="00BC33E4" w:rsidP="002C05CE">
      <w:pPr>
        <w:spacing w:before="29"/>
        <w:ind w:right="2652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ce</w:t>
      </w:r>
    </w:p>
    <w:p w14:paraId="41DB5504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6595DE3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es</w:t>
      </w:r>
    </w:p>
    <w:p w14:paraId="7D73825C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ills</w:t>
      </w:r>
    </w:p>
    <w:p w14:paraId="535D0CC4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33BF9318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577ADC08" w14:textId="77777777" w:rsidR="00476E9E" w:rsidRPr="002C05CE" w:rsidRDefault="00476E9E">
      <w:pPr>
        <w:spacing w:before="3" w:line="260" w:lineRule="exact"/>
        <w:rPr>
          <w:rFonts w:asciiTheme="majorHAnsi" w:hAnsiTheme="majorHAnsi"/>
          <w:sz w:val="22"/>
          <w:szCs w:val="22"/>
        </w:rPr>
      </w:pPr>
    </w:p>
    <w:p w14:paraId="1F57F05B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es</w:t>
      </w:r>
    </w:p>
    <w:p w14:paraId="0BAC978C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ills</w:t>
      </w:r>
    </w:p>
    <w:p w14:paraId="773E8A15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3544389F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153D024F" w14:textId="77777777" w:rsidR="00476E9E" w:rsidRPr="002C05CE" w:rsidRDefault="00476E9E">
      <w:pPr>
        <w:spacing w:before="3" w:line="260" w:lineRule="exact"/>
        <w:rPr>
          <w:rFonts w:asciiTheme="majorHAnsi" w:hAnsiTheme="majorHAnsi"/>
          <w:sz w:val="22"/>
          <w:szCs w:val="22"/>
        </w:rPr>
      </w:pPr>
    </w:p>
    <w:p w14:paraId="608E3C4E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es</w:t>
      </w:r>
    </w:p>
    <w:p w14:paraId="4BAC7199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ills</w:t>
      </w:r>
    </w:p>
    <w:p w14:paraId="318EDEB0" w14:textId="77777777" w:rsidR="00476E9E" w:rsidRPr="002C05CE" w:rsidRDefault="00BC33E4">
      <w:pPr>
        <w:spacing w:before="1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5101D330" w14:textId="77777777" w:rsidR="00476E9E" w:rsidRPr="002C05CE" w:rsidRDefault="00BC33E4">
      <w:pPr>
        <w:spacing w:before="1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4E0FBCB1" w14:textId="77777777" w:rsidR="00476E9E" w:rsidRPr="002C05CE" w:rsidRDefault="00476E9E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7CFA706B" w14:textId="318A17B1" w:rsidR="00476E9E" w:rsidRPr="002C05CE" w:rsidRDefault="00BC33E4" w:rsidP="002C05CE">
      <w:pPr>
        <w:ind w:right="380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</w:p>
    <w:p w14:paraId="2EB7BB2C" w14:textId="77777777" w:rsidR="00476E9E" w:rsidRPr="002C05CE" w:rsidRDefault="00BC33E4" w:rsidP="002C05CE">
      <w:pPr>
        <w:spacing w:line="244" w:lineRule="auto"/>
        <w:ind w:right="853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 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ar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ield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hool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 (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adua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ional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)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aining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ions</w:t>
      </w:r>
    </w:p>
    <w:p w14:paraId="59945C07" w14:textId="77777777" w:rsidR="00476E9E" w:rsidRPr="002C05CE" w:rsidRDefault="00476E9E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B9B589A" w14:textId="77777777" w:rsidR="00476E9E" w:rsidRPr="002C05CE" w:rsidRDefault="00BC33E4" w:rsidP="002C05CE">
      <w:pPr>
        <w:ind w:right="2556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Qu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Ex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ce</w:t>
      </w:r>
    </w:p>
    <w:p w14:paraId="608CEABE" w14:textId="77777777" w:rsidR="00476E9E" w:rsidRPr="002C05CE" w:rsidRDefault="00BC33E4" w:rsidP="002C05CE">
      <w:pPr>
        <w:spacing w:line="260" w:lineRule="exact"/>
        <w:ind w:right="5992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ds </w:t>
      </w:r>
      <w:r w:rsidRPr="002C05CE">
        <w:rPr>
          <w:rFonts w:asciiTheme="majorHAnsi" w:eastAsia="Arial" w:hAnsiTheme="majorHAnsi" w:cs="Arial"/>
          <w:sz w:val="22"/>
          <w:szCs w:val="22"/>
        </w:rPr>
        <w:t>Pr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hips Lan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uage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en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ddi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 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ills</w:t>
      </w:r>
    </w:p>
    <w:p w14:paraId="19166859" w14:textId="77777777" w:rsidR="00476E9E" w:rsidRPr="002C05CE" w:rsidRDefault="00476E9E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4F0A8826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026CAD5F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29CD2039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403F6E1C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5193CD0B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363F8970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124BD3F8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27A2CF1E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46029C46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34CAE7AF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5E0679A9" w14:textId="77777777" w:rsidR="002C05CE" w:rsidRDefault="002C05CE">
      <w:pPr>
        <w:spacing w:before="55"/>
        <w:ind w:left="2332" w:right="2316"/>
        <w:jc w:val="center"/>
        <w:rPr>
          <w:rFonts w:asciiTheme="majorHAnsi" w:eastAsia="Arial" w:hAnsiTheme="majorHAnsi" w:cs="Arial"/>
          <w:i/>
          <w:sz w:val="22"/>
          <w:szCs w:val="22"/>
        </w:rPr>
      </w:pPr>
    </w:p>
    <w:p w14:paraId="2822AF2E" w14:textId="6726FEB6" w:rsidR="00476E9E" w:rsidRPr="002C05CE" w:rsidRDefault="00BC33E4">
      <w:pPr>
        <w:spacing w:before="55"/>
        <w:ind w:left="2332" w:right="231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lastRenderedPageBreak/>
        <w:t>Fu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Fo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at</w:t>
      </w:r>
    </w:p>
    <w:p w14:paraId="55A749E8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0DCB2D17" w14:textId="77777777" w:rsidR="00476E9E" w:rsidRPr="002C05CE" w:rsidRDefault="00BC33E4">
      <w:pPr>
        <w:ind w:left="3959" w:right="3944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</w:t>
      </w:r>
    </w:p>
    <w:p w14:paraId="468D7CBC" w14:textId="77777777" w:rsidR="00476E9E" w:rsidRPr="002C05CE" w:rsidRDefault="00BC33E4">
      <w:pPr>
        <w:spacing w:before="9" w:line="260" w:lineRule="exact"/>
        <w:ind w:left="3436" w:right="3415" w:hanging="4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dd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ss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eleph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Nu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ber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2C05CE">
        <w:rPr>
          <w:rFonts w:asciiTheme="majorHAnsi" w:eastAsia="Arial" w:hAnsiTheme="majorHAnsi" w:cs="Arial"/>
          <w:sz w:val="22"/>
          <w:szCs w:val="22"/>
        </w:rPr>
        <w:t>l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dd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</w:p>
    <w:p w14:paraId="3CF706AC" w14:textId="77777777" w:rsidR="00476E9E" w:rsidRPr="002C05CE" w:rsidRDefault="00476E9E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6BC7CE2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3D581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68FF43" w14:textId="77777777" w:rsidR="00476E9E" w:rsidRPr="002C05CE" w:rsidRDefault="00BC33E4">
      <w:pPr>
        <w:ind w:left="2000" w:right="1983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Qu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um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6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/Highligh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76157AE3" w14:textId="77777777" w:rsidR="00476E9E" w:rsidRPr="002C05CE" w:rsidRDefault="00BC33E4">
      <w:pPr>
        <w:tabs>
          <w:tab w:val="left" w:pos="8720"/>
        </w:tabs>
        <w:ind w:left="502"/>
        <w:rPr>
          <w:rFonts w:asciiTheme="majorHAnsi" w:eastAsia="Verdana" w:hAnsiTheme="majorHAnsi" w:cs="Verdana"/>
          <w:sz w:val="22"/>
          <w:szCs w:val="22"/>
        </w:rPr>
      </w:pPr>
      <w:r w:rsidRPr="002C05CE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2C05CE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2C05CE">
        <w:rPr>
          <w:rFonts w:asciiTheme="majorHAnsi" w:eastAsia="Verdana" w:hAnsiTheme="majorHAnsi" w:cs="Verdana"/>
          <w:w w:val="156"/>
          <w:sz w:val="22"/>
          <w:szCs w:val="22"/>
          <w:u w:val="single" w:color="000000"/>
        </w:rPr>
        <w:t xml:space="preserve"> </w:t>
      </w:r>
      <w:r w:rsidRPr="002C05CE">
        <w:rPr>
          <w:rFonts w:asciiTheme="majorHAnsi" w:eastAsia="Verdana" w:hAnsiTheme="majorHAnsi" w:cs="Verdana"/>
          <w:sz w:val="22"/>
          <w:szCs w:val="22"/>
          <w:u w:val="single" w:color="000000"/>
        </w:rPr>
        <w:tab/>
      </w:r>
    </w:p>
    <w:p w14:paraId="31185698" w14:textId="77777777" w:rsidR="00476E9E" w:rsidRPr="002C05CE" w:rsidRDefault="00BC33E4">
      <w:pPr>
        <w:tabs>
          <w:tab w:val="left" w:pos="8720"/>
        </w:tabs>
        <w:spacing w:before="1"/>
        <w:ind w:left="502"/>
        <w:rPr>
          <w:rFonts w:asciiTheme="majorHAnsi" w:eastAsia="Verdana" w:hAnsiTheme="majorHAnsi" w:cs="Verdana"/>
          <w:sz w:val="22"/>
          <w:szCs w:val="22"/>
        </w:rPr>
      </w:pPr>
      <w:r w:rsidRPr="002C05CE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2C05CE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2C05CE">
        <w:rPr>
          <w:rFonts w:asciiTheme="majorHAnsi" w:eastAsia="Verdana" w:hAnsiTheme="majorHAnsi" w:cs="Verdana"/>
          <w:w w:val="156"/>
          <w:sz w:val="22"/>
          <w:szCs w:val="22"/>
          <w:u w:val="single" w:color="000000"/>
        </w:rPr>
        <w:t xml:space="preserve"> </w:t>
      </w:r>
      <w:r w:rsidRPr="002C05CE">
        <w:rPr>
          <w:rFonts w:asciiTheme="majorHAnsi" w:eastAsia="Verdana" w:hAnsiTheme="majorHAnsi" w:cs="Verdana"/>
          <w:sz w:val="22"/>
          <w:szCs w:val="22"/>
          <w:u w:val="single" w:color="000000"/>
        </w:rPr>
        <w:tab/>
      </w:r>
    </w:p>
    <w:p w14:paraId="0DBED013" w14:textId="77777777" w:rsidR="00476E9E" w:rsidRPr="002C05CE" w:rsidRDefault="00BC33E4">
      <w:pPr>
        <w:tabs>
          <w:tab w:val="left" w:pos="8720"/>
        </w:tabs>
        <w:spacing w:before="1" w:line="280" w:lineRule="exact"/>
        <w:ind w:left="502"/>
        <w:rPr>
          <w:rFonts w:asciiTheme="majorHAnsi" w:eastAsia="Verdana" w:hAnsiTheme="majorHAnsi" w:cs="Verdana"/>
          <w:sz w:val="22"/>
          <w:szCs w:val="22"/>
        </w:rPr>
      </w:pPr>
      <w:r w:rsidRPr="002C05C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2C05C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2C05C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2C05C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6C412DFC" w14:textId="77777777" w:rsidR="00476E9E" w:rsidRPr="002C05CE" w:rsidRDefault="00476E9E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1B8E0885" w14:textId="77777777" w:rsidR="00476E9E" w:rsidRPr="002C05CE" w:rsidRDefault="00BC33E4">
      <w:pPr>
        <w:spacing w:before="29"/>
        <w:ind w:left="2674" w:right="265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ce</w:t>
      </w:r>
    </w:p>
    <w:p w14:paraId="32E9A66A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8A21104" w14:textId="77777777" w:rsidR="00476E9E" w:rsidRPr="002C05CE" w:rsidRDefault="00BC33E4">
      <w:pPr>
        <w:ind w:left="2408" w:right="2384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Fun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ion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.,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t)</w:t>
      </w:r>
    </w:p>
    <w:p w14:paraId="0C739E7F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4A943205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324FD963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3C537033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042812" w14:textId="77777777" w:rsidR="00476E9E" w:rsidRPr="002C05CE" w:rsidRDefault="00BC33E4">
      <w:pPr>
        <w:ind w:left="2842" w:right="2818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Fun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ion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.,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on)</w:t>
      </w:r>
    </w:p>
    <w:p w14:paraId="028228B0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565F9BDD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2CEB4268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585F6772" w14:textId="77777777" w:rsidR="00476E9E" w:rsidRPr="002C05CE" w:rsidRDefault="00476E9E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5F106E2F" w14:textId="77777777" w:rsidR="00476E9E" w:rsidRPr="002C05CE" w:rsidRDefault="00BC33E4">
      <w:pPr>
        <w:ind w:left="2672" w:right="265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ce</w:t>
      </w:r>
    </w:p>
    <w:p w14:paraId="145FDEE3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CF66DD3" w14:textId="77777777" w:rsidR="00476E9E" w:rsidRPr="002C05CE" w:rsidRDefault="00BC33E4">
      <w:pPr>
        <w:ind w:left="120" w:right="5390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es 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es 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es</w:t>
      </w:r>
    </w:p>
    <w:p w14:paraId="54E01CCE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4BDECEB" w14:textId="77777777" w:rsidR="00476E9E" w:rsidRPr="002C05CE" w:rsidRDefault="00BC33E4">
      <w:pPr>
        <w:ind w:left="3821" w:right="3801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</w:p>
    <w:p w14:paraId="7536C44A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11551AE" w14:textId="77777777" w:rsidR="00476E9E" w:rsidRPr="002C05CE" w:rsidRDefault="00BC33E4">
      <w:pPr>
        <w:ind w:left="120" w:right="853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 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ar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ield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hool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 (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adua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ional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)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aining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ions</w:t>
      </w:r>
    </w:p>
    <w:p w14:paraId="39EB515C" w14:textId="77777777" w:rsidR="00476E9E" w:rsidRPr="002C05CE" w:rsidRDefault="00476E9E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139D0566" w14:textId="77777777" w:rsidR="00476E9E" w:rsidRPr="002C05CE" w:rsidRDefault="00BC33E4">
      <w:pPr>
        <w:ind w:left="2579" w:right="255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Qu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Ex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ce</w:t>
      </w:r>
    </w:p>
    <w:p w14:paraId="09E4DEC4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2C42CE56" w14:textId="77777777" w:rsidR="00476E9E" w:rsidRPr="002C05CE" w:rsidRDefault="00BC33E4">
      <w:pPr>
        <w:ind w:left="120" w:right="6659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ds</w:t>
      </w:r>
    </w:p>
    <w:p w14:paraId="19F27783" w14:textId="77777777" w:rsidR="00476E9E" w:rsidRPr="002C05CE" w:rsidRDefault="00BC33E4">
      <w:pPr>
        <w:spacing w:before="2"/>
        <w:ind w:left="120" w:right="5997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Pr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iona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hips</w:t>
      </w:r>
    </w:p>
    <w:p w14:paraId="05DF8DE6" w14:textId="77777777" w:rsidR="00476E9E" w:rsidRPr="002C05CE" w:rsidRDefault="00BC33E4">
      <w:pPr>
        <w:spacing w:line="260" w:lineRule="exact"/>
        <w:ind w:left="120" w:right="4474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ddi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 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Lang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age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</w:p>
    <w:p w14:paraId="6C535198" w14:textId="77777777" w:rsidR="00476E9E" w:rsidRPr="002C05CE" w:rsidRDefault="00476E9E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536E3864" w14:textId="77777777" w:rsidR="00476E9E" w:rsidRPr="002C05CE" w:rsidRDefault="00BC33E4">
      <w:pPr>
        <w:ind w:left="620" w:right="605"/>
        <w:jc w:val="center"/>
        <w:rPr>
          <w:rFonts w:asciiTheme="majorHAnsi" w:eastAsia="Arial" w:hAnsiTheme="majorHAnsi" w:cs="Arial"/>
          <w:sz w:val="22"/>
          <w:szCs w:val="22"/>
        </w:rPr>
        <w:sectPr w:rsidR="00476E9E" w:rsidRPr="002C05CE">
          <w:footerReference w:type="default" r:id="rId7"/>
          <w:pgSz w:w="12240" w:h="15840"/>
          <w:pgMar w:top="1380" w:right="1700" w:bottom="280" w:left="168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w w:val="99"/>
          <w:sz w:val="22"/>
          <w:szCs w:val="22"/>
        </w:rPr>
        <w:t>enter</w:t>
      </w:r>
    </w:p>
    <w:p w14:paraId="46763E0D" w14:textId="77777777" w:rsidR="00476E9E" w:rsidRPr="002C05CE" w:rsidRDefault="00BC33E4">
      <w:pPr>
        <w:spacing w:before="55"/>
        <w:ind w:left="3102" w:right="3085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lastRenderedPageBreak/>
        <w:t>Hea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b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mp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es</w:t>
      </w:r>
    </w:p>
    <w:p w14:paraId="41375DE0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04193C76" w14:textId="77777777" w:rsidR="00476E9E" w:rsidRPr="002C05CE" w:rsidRDefault="00BC33E4">
      <w:pPr>
        <w:ind w:left="3706" w:right="369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oe</w:t>
      </w:r>
    </w:p>
    <w:p w14:paraId="5731256D" w14:textId="77777777" w:rsidR="00476E9E" w:rsidRPr="002C05CE" w:rsidRDefault="00BC33E4">
      <w:pPr>
        <w:spacing w:before="2"/>
        <w:ind w:left="3645" w:right="3625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12</w:t>
      </w:r>
      <w:r w:rsidRPr="002C05CE">
        <w:rPr>
          <w:rFonts w:asciiTheme="majorHAnsi" w:eastAsia="Arial" w:hAnsiTheme="majorHAnsi" w:cs="Arial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lm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</w:p>
    <w:p w14:paraId="1375A709" w14:textId="77777777" w:rsidR="00476E9E" w:rsidRPr="002C05CE" w:rsidRDefault="00BC33E4">
      <w:pPr>
        <w:ind w:left="3247" w:right="322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eda</w:t>
      </w:r>
      <w:r w:rsidRPr="002C05CE">
        <w:rPr>
          <w:rFonts w:asciiTheme="majorHAnsi" w:eastAsia="Arial" w:hAnsiTheme="majorHAnsi" w:cs="Arial"/>
          <w:sz w:val="22"/>
          <w:szCs w:val="22"/>
        </w:rPr>
        <w:t>r Cit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84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20</w:t>
      </w:r>
    </w:p>
    <w:p w14:paraId="2395AEFB" w14:textId="77777777" w:rsidR="00476E9E" w:rsidRPr="002C05CE" w:rsidRDefault="00BC33E4">
      <w:pPr>
        <w:ind w:left="3310" w:right="3289" w:firstLine="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410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6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90 </w:t>
      </w:r>
      <w:hyperlink r:id="rId8">
        <w:r w:rsidRPr="002C05CE">
          <w:rPr>
            <w:rFonts w:asciiTheme="majorHAnsi" w:eastAsia="Arial" w:hAnsiTheme="majorHAnsi" w:cs="Arial"/>
            <w:sz w:val="22"/>
            <w:szCs w:val="22"/>
          </w:rPr>
          <w:t>j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ohn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d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@p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v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i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de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.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u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l</w:t>
        </w:r>
      </w:hyperlink>
    </w:p>
    <w:p w14:paraId="40669B31" w14:textId="77777777" w:rsidR="00476E9E" w:rsidRPr="002C05CE" w:rsidRDefault="00476E9E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3B5C6FA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  <w:sectPr w:rsidR="00476E9E" w:rsidRPr="002C05CE">
          <w:pgSz w:w="12240" w:h="15840"/>
          <w:pgMar w:top="1380" w:right="1660" w:bottom="280" w:left="1640" w:header="0" w:footer="770" w:gutter="0"/>
          <w:cols w:space="720"/>
        </w:sectPr>
      </w:pPr>
    </w:p>
    <w:p w14:paraId="6433629B" w14:textId="77777777" w:rsidR="00476E9E" w:rsidRPr="002C05CE" w:rsidRDefault="00BC33E4">
      <w:pPr>
        <w:spacing w:before="18"/>
        <w:jc w:val="right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Ja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</w:t>
      </w:r>
    </w:p>
    <w:p w14:paraId="225ABC76" w14:textId="77777777" w:rsidR="00476E9E" w:rsidRPr="002C05CE" w:rsidRDefault="00BC33E4">
      <w:pPr>
        <w:spacing w:line="200" w:lineRule="exact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br w:type="column"/>
      </w:r>
    </w:p>
    <w:p w14:paraId="0DFCC0C7" w14:textId="77777777" w:rsidR="00476E9E" w:rsidRPr="002C05CE" w:rsidRDefault="00476E9E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347C57D4" w14:textId="77777777" w:rsidR="00476E9E" w:rsidRPr="002C05CE" w:rsidRDefault="00BC33E4">
      <w:pPr>
        <w:ind w:left="26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pict w14:anchorId="564F7340">
          <v:group id="_x0000_s1078" style="position:absolute;left:0;text-align:left;margin-left:88.55pt;margin-top:-.5pt;width:434.9pt;height:0;z-index:-1190;mso-position-horizontal-relative:page" coordorigin="1771,-10" coordsize="8698,0">
            <v:shape id="_x0000_s1079" style="position:absolute;left:1771;top:-10;width:8698;height:0" coordorigin="1771,-10" coordsize="8698,0" path="m1771,-10r8698,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67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</w:t>
      </w:r>
      <w:r w:rsidRPr="002C05CE">
        <w:rPr>
          <w:rFonts w:asciiTheme="majorHAnsi" w:eastAsia="Arial" w:hAnsiTheme="majorHAnsi" w:cs="Arial"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enue</w:t>
      </w:r>
    </w:p>
    <w:p w14:paraId="21422913" w14:textId="77777777" w:rsidR="00476E9E" w:rsidRPr="002C05CE" w:rsidRDefault="00BC33E4">
      <w:pPr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6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602</w:t>
      </w:r>
    </w:p>
    <w:p w14:paraId="022E7534" w14:textId="77777777" w:rsidR="00476E9E" w:rsidRPr="002C05CE" w:rsidRDefault="00BC33E4">
      <w:pPr>
        <w:ind w:left="252" w:right="96" w:firstLine="442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660" w:bottom="280" w:left="1640" w:header="720" w:footer="720" w:gutter="0"/>
          <w:cols w:num="2" w:space="720" w:equalWidth="0">
            <w:col w:w="5188" w:space="1450"/>
            <w:col w:w="2302"/>
          </w:cols>
        </w:sect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510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98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32 </w:t>
      </w:r>
      <w:hyperlink r:id="rId9">
        <w:r w:rsidRPr="002C05CE">
          <w:rPr>
            <w:rFonts w:asciiTheme="majorHAnsi" w:eastAsia="Arial" w:hAnsiTheme="majorHAnsi" w:cs="Arial"/>
            <w:sz w:val="22"/>
            <w:szCs w:val="22"/>
          </w:rPr>
          <w:t>j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ane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d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@ab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c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.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x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yz</w:t>
        </w:r>
      </w:hyperlink>
    </w:p>
    <w:p w14:paraId="4B530150" w14:textId="77777777" w:rsidR="00476E9E" w:rsidRPr="002C05CE" w:rsidRDefault="00476E9E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4A664776" w14:textId="77777777" w:rsidR="00476E9E" w:rsidRPr="002C05CE" w:rsidRDefault="00BC33E4">
      <w:pPr>
        <w:spacing w:before="18"/>
        <w:ind w:left="3351" w:right="3333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Ric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h</w:t>
      </w:r>
    </w:p>
    <w:p w14:paraId="50D04BD7" w14:textId="77777777" w:rsidR="00476E9E" w:rsidRPr="002C05CE" w:rsidRDefault="00BC33E4">
      <w:pPr>
        <w:spacing w:before="48"/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pict w14:anchorId="41055250">
          <v:group id="_x0000_s1076" style="position:absolute;left:0;text-align:left;margin-left:88.55pt;margin-top:1.9pt;width:434.9pt;height:0;z-index:-1189;mso-position-horizontal-relative:page" coordorigin="1771,38" coordsize="8698,0">
            <v:shape id="_x0000_s1077" style="position:absolute;left:1771;top:38;width:8698;height:0" coordorigin="1771,38" coordsize="8698,0" path="m1771,38r8698,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12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  </w:t>
      </w:r>
      <w:r w:rsidRPr="002C05CE">
        <w:rPr>
          <w:rFonts w:asciiTheme="majorHAnsi" w:eastAsia="Arial" w:hAnsiTheme="majorHAnsi" w:cs="Arial"/>
          <w:spacing w:val="6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IL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6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12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3  </w:t>
      </w:r>
      <w:r w:rsidRPr="002C05CE">
        <w:rPr>
          <w:rFonts w:asciiTheme="majorHAnsi" w:eastAsia="Arial" w:hAnsiTheme="majorHAnsi" w:cs="Arial"/>
          <w:spacing w:val="6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12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00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1 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hyperlink r:id="rId10"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ic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h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d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s</w:t>
        </w:r>
        <w:r w:rsidRPr="002C05CE">
          <w:rPr>
            <w:rFonts w:asciiTheme="majorHAnsi" w:eastAsia="Arial" w:hAnsiTheme="majorHAnsi" w:cs="Arial"/>
            <w:spacing w:val="2"/>
            <w:sz w:val="22"/>
            <w:szCs w:val="22"/>
          </w:rPr>
          <w:t>m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it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h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@ab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c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.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x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yz</w:t>
        </w:r>
      </w:hyperlink>
    </w:p>
    <w:p w14:paraId="61FA460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5C7877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8660D8" w14:textId="77777777" w:rsidR="00476E9E" w:rsidRPr="002C05CE" w:rsidRDefault="00476E9E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7D3E22B8" w14:textId="77777777" w:rsidR="00476E9E" w:rsidRPr="002C05CE" w:rsidRDefault="00BC33E4">
      <w:pPr>
        <w:ind w:left="3555" w:right="3538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es</w:t>
      </w:r>
    </w:p>
    <w:p w14:paraId="53C6EE65" w14:textId="77777777" w:rsidR="00476E9E" w:rsidRPr="002C05CE" w:rsidRDefault="00BC33E4">
      <w:pPr>
        <w:ind w:left="2013" w:right="1991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29</w:t>
      </w:r>
      <w:r w:rsidRPr="002C05CE">
        <w:rPr>
          <w:rFonts w:asciiTheme="majorHAnsi" w:eastAsia="Arial" w:hAnsiTheme="majorHAnsi" w:cs="Arial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eda</w:t>
      </w:r>
      <w:r w:rsidRPr="002C05CE">
        <w:rPr>
          <w:rFonts w:asciiTheme="majorHAnsi" w:eastAsia="Arial" w:hAnsiTheme="majorHAnsi" w:cs="Arial"/>
          <w:sz w:val="22"/>
          <w:szCs w:val="22"/>
        </w:rPr>
        <w:t>r Cit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8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720</w:t>
      </w:r>
    </w:p>
    <w:p w14:paraId="11B474C8" w14:textId="77777777" w:rsidR="00476E9E" w:rsidRPr="002C05CE" w:rsidRDefault="00BC33E4">
      <w:pPr>
        <w:ind w:left="267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43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6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5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12"/>
          <w:sz w:val="22"/>
          <w:szCs w:val="22"/>
        </w:rPr>
        <w:t xml:space="preserve"> </w:t>
      </w:r>
      <w:hyperlink r:id="rId11"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m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y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j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one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s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@ab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c.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x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yz</w:t>
        </w:r>
      </w:hyperlink>
    </w:p>
    <w:p w14:paraId="52F0D933" w14:textId="77777777" w:rsidR="00476E9E" w:rsidRPr="002C05CE" w:rsidRDefault="00476E9E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7CC94A5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371E57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93C4F3" w14:textId="77777777" w:rsidR="00476E9E" w:rsidRPr="002C05CE" w:rsidRDefault="00BC33E4">
      <w:pPr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on</w:t>
      </w:r>
    </w:p>
    <w:p w14:paraId="21F773D9" w14:textId="77777777" w:rsidR="00476E9E" w:rsidRPr="002C05CE" w:rsidRDefault="00BC33E4">
      <w:pPr>
        <w:ind w:left="160" w:right="6536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23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et Be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CA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47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4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510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)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34</w:t>
      </w:r>
      <w:hyperlink r:id="rId12"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a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lj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ohn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s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n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@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ab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c.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x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yz</w:t>
        </w:r>
      </w:hyperlink>
    </w:p>
    <w:p w14:paraId="2D240FF1" w14:textId="77777777" w:rsidR="00476E9E" w:rsidRPr="002C05CE" w:rsidRDefault="00476E9E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5B846EA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9628A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A17D28" w14:textId="77777777" w:rsidR="00476E9E" w:rsidRPr="002C05CE" w:rsidRDefault="00BC33E4">
      <w:pPr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am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en</w:t>
      </w:r>
    </w:p>
    <w:p w14:paraId="2F4B4B1D" w14:textId="77777777" w:rsidR="00476E9E" w:rsidRPr="002C05CE" w:rsidRDefault="00BC33E4">
      <w:pPr>
        <w:spacing w:before="48" w:line="260" w:lineRule="exact"/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pict w14:anchorId="0433AEC4">
          <v:group id="_x0000_s1074" style="position:absolute;left:0;text-align:left;margin-left:88.55pt;margin-top:1.9pt;width:434.9pt;height:0;z-index:-1188;mso-position-horizontal-relative:page" coordorigin="1771,38" coordsize="8698,0">
            <v:shape id="_x0000_s1075" style="position:absolute;left:1771;top:38;width:8698;height:0" coordorigin="1771,38" coordsize="8698,0" path="m1771,38r8698,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ill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position w:val="-1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14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Cit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UT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47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position w:val="-1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9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435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55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position w:val="-1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14"/>
          <w:position w:val="-1"/>
          <w:sz w:val="22"/>
          <w:szCs w:val="22"/>
        </w:rPr>
        <w:t xml:space="preserve"> </w:t>
      </w:r>
      <w:hyperlink r:id="rId13"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s</w:t>
        </w:r>
        <w:r w:rsidRPr="002C05CE">
          <w:rPr>
            <w:rFonts w:asciiTheme="majorHAnsi" w:eastAsia="Arial" w:hAnsiTheme="majorHAnsi" w:cs="Arial"/>
            <w:spacing w:val="-1"/>
            <w:position w:val="-1"/>
            <w:sz w:val="22"/>
            <w:szCs w:val="22"/>
          </w:rPr>
          <w:t>a</w:t>
        </w:r>
        <w:r w:rsidRPr="002C05CE">
          <w:rPr>
            <w:rFonts w:asciiTheme="majorHAnsi" w:eastAsia="Arial" w:hAnsiTheme="majorHAnsi" w:cs="Arial"/>
            <w:spacing w:val="2"/>
            <w:position w:val="-1"/>
            <w:sz w:val="22"/>
            <w:szCs w:val="22"/>
          </w:rPr>
          <w:t>m</w:t>
        </w:r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l</w:t>
        </w:r>
        <w:r w:rsidRPr="002C05CE">
          <w:rPr>
            <w:rFonts w:asciiTheme="majorHAnsi" w:eastAsia="Arial" w:hAnsiTheme="majorHAnsi" w:cs="Arial"/>
            <w:spacing w:val="-1"/>
            <w:position w:val="-1"/>
            <w:sz w:val="22"/>
            <w:szCs w:val="22"/>
          </w:rPr>
          <w:t>ar</w:t>
        </w:r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s</w:t>
        </w:r>
        <w:r w:rsidRPr="002C05CE">
          <w:rPr>
            <w:rFonts w:asciiTheme="majorHAnsi" w:eastAsia="Arial" w:hAnsiTheme="majorHAnsi" w:cs="Arial"/>
            <w:spacing w:val="1"/>
            <w:position w:val="-1"/>
            <w:sz w:val="22"/>
            <w:szCs w:val="22"/>
          </w:rPr>
          <w:t>en@</w:t>
        </w:r>
        <w:r w:rsidRPr="002C05CE">
          <w:rPr>
            <w:rFonts w:asciiTheme="majorHAnsi" w:eastAsia="Arial" w:hAnsiTheme="majorHAnsi" w:cs="Arial"/>
            <w:spacing w:val="-1"/>
            <w:position w:val="-1"/>
            <w:sz w:val="22"/>
            <w:szCs w:val="22"/>
          </w:rPr>
          <w:t>a</w:t>
        </w:r>
        <w:r w:rsidRPr="002C05CE">
          <w:rPr>
            <w:rFonts w:asciiTheme="majorHAnsi" w:eastAsia="Arial" w:hAnsiTheme="majorHAnsi" w:cs="Arial"/>
            <w:spacing w:val="1"/>
            <w:position w:val="-1"/>
            <w:sz w:val="22"/>
            <w:szCs w:val="22"/>
          </w:rPr>
          <w:t>b</w:t>
        </w:r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c.</w:t>
        </w:r>
        <w:r w:rsidRPr="002C05CE">
          <w:rPr>
            <w:rFonts w:asciiTheme="majorHAnsi" w:eastAsia="Arial" w:hAnsiTheme="majorHAnsi" w:cs="Arial"/>
            <w:spacing w:val="-2"/>
            <w:position w:val="-1"/>
            <w:sz w:val="22"/>
            <w:szCs w:val="22"/>
          </w:rPr>
          <w:t>x</w:t>
        </w:r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yz</w:t>
        </w:r>
      </w:hyperlink>
    </w:p>
    <w:p w14:paraId="768D715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43418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367166" w14:textId="77777777" w:rsidR="00476E9E" w:rsidRPr="002C05CE" w:rsidRDefault="00476E9E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19A93238" w14:textId="77777777" w:rsidR="00476E9E" w:rsidRPr="002C05CE" w:rsidRDefault="00BC33E4">
      <w:pPr>
        <w:spacing w:before="18" w:line="360" w:lineRule="exact"/>
        <w:ind w:left="3085" w:right="306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elle</w:t>
      </w:r>
      <w:r w:rsidRPr="002C05CE">
        <w:rPr>
          <w:rFonts w:asciiTheme="majorHAnsi" w:eastAsia="Arial" w:hAnsiTheme="majorHAnsi" w:cs="Arial"/>
          <w:b/>
          <w:spacing w:val="-1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Mi</w:t>
      </w:r>
      <w:r w:rsidRPr="002C05CE">
        <w:rPr>
          <w:rFonts w:asciiTheme="majorHAnsi" w:eastAsia="Arial" w:hAnsiTheme="majorHAnsi" w:cs="Arial"/>
          <w:b/>
          <w:spacing w:val="3"/>
          <w:w w:val="99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w w:val="99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w w:val="99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ls</w:t>
      </w:r>
    </w:p>
    <w:p w14:paraId="0AF851DC" w14:textId="77777777" w:rsidR="00476E9E" w:rsidRPr="002C05CE" w:rsidRDefault="00476E9E">
      <w:pPr>
        <w:spacing w:before="5" w:line="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7"/>
        <w:gridCol w:w="3373"/>
        <w:gridCol w:w="2918"/>
      </w:tblGrid>
      <w:tr w:rsidR="00476E9E" w:rsidRPr="002C05CE" w14:paraId="553471FA" w14:textId="77777777">
        <w:trPr>
          <w:trHeight w:hRule="exact" w:val="283"/>
        </w:trPr>
        <w:tc>
          <w:tcPr>
            <w:tcW w:w="241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3690B48" w14:textId="77777777" w:rsidR="00476E9E" w:rsidRPr="002C05CE" w:rsidRDefault="00BC33E4">
            <w:pPr>
              <w:spacing w:before="9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21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9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ce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eet</w:t>
            </w:r>
          </w:p>
        </w:tc>
        <w:tc>
          <w:tcPr>
            <w:tcW w:w="3373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FE2C95C" w14:textId="77777777" w:rsidR="00476E9E" w:rsidRPr="002C05CE" w:rsidRDefault="00BC33E4">
            <w:pPr>
              <w:spacing w:before="9"/>
              <w:ind w:left="280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14">
              <w:r w:rsidRPr="002C05CE">
                <w:rPr>
                  <w:rFonts w:asciiTheme="majorHAnsi" w:eastAsia="Arial" w:hAnsiTheme="majorHAnsi" w:cs="Arial"/>
                  <w:spacing w:val="2"/>
                  <w:sz w:val="22"/>
                  <w:szCs w:val="22"/>
                </w:rPr>
                <w:t>m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ic</w:t>
              </w:r>
              <w:r w:rsidRPr="002C05CE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h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e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ll</w:t>
              </w:r>
              <w:r w:rsidRPr="002C05CE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2C05CE">
                <w:rPr>
                  <w:rFonts w:asciiTheme="majorHAnsi" w:eastAsia="Arial" w:hAnsiTheme="majorHAnsi" w:cs="Arial"/>
                  <w:spacing w:val="2"/>
                  <w:sz w:val="22"/>
                  <w:szCs w:val="22"/>
                </w:rPr>
                <w:t>m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ic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hae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l</w:t>
              </w:r>
              <w:r w:rsidRPr="002C05CE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s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@</w:t>
              </w:r>
              <w:r w:rsidRPr="002C05CE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b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c.</w:t>
              </w:r>
              <w:r w:rsidRPr="002C05CE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x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yz</w:t>
              </w:r>
            </w:hyperlink>
          </w:p>
        </w:tc>
        <w:tc>
          <w:tcPr>
            <w:tcW w:w="2918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A53A02B" w14:textId="77777777" w:rsidR="00476E9E" w:rsidRPr="002C05CE" w:rsidRDefault="00BC33E4">
            <w:pPr>
              <w:spacing w:before="9"/>
              <w:ind w:left="593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(4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10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)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-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12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3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4</w:t>
            </w:r>
          </w:p>
        </w:tc>
      </w:tr>
      <w:tr w:rsidR="00476E9E" w:rsidRPr="002C05CE" w14:paraId="41C5B523" w14:textId="77777777">
        <w:trPr>
          <w:trHeight w:hRule="exact" w:val="358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58057449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kl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CA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94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7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04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644B0702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</w:tcPr>
          <w:p w14:paraId="2D58C68C" w14:textId="77777777" w:rsidR="00476E9E" w:rsidRPr="002C05CE" w:rsidRDefault="00BC33E4">
            <w:pPr>
              <w:spacing w:line="260" w:lineRule="exact"/>
              <w:ind w:left="211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(4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10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)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-4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321</w:t>
            </w:r>
          </w:p>
        </w:tc>
      </w:tr>
    </w:tbl>
    <w:p w14:paraId="58C2D61B" w14:textId="77777777" w:rsidR="00476E9E" w:rsidRPr="002C05CE" w:rsidRDefault="00476E9E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459CB435" w14:textId="77777777" w:rsidR="00476E9E" w:rsidRPr="002C05CE" w:rsidRDefault="00BC33E4">
      <w:pPr>
        <w:spacing w:before="34"/>
        <w:ind w:left="964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660" w:bottom="280" w:left="1640" w:header="720" w:footer="72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27BA2C66" w14:textId="77777777" w:rsidR="00476E9E" w:rsidRPr="002C05CE" w:rsidRDefault="00BC33E4">
      <w:pPr>
        <w:spacing w:before="55" w:line="263" w:lineRule="auto"/>
        <w:ind w:left="120" w:right="204" w:firstLine="398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lastRenderedPageBreak/>
        <w:t>Wr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ali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s/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ar</w:t>
      </w:r>
      <w:r w:rsidRPr="002C05CE">
        <w:rPr>
          <w:rFonts w:asciiTheme="majorHAnsi" w:eastAsia="Arial" w:hAnsiTheme="majorHAnsi" w:cs="Arial"/>
          <w:b/>
          <w:spacing w:val="-5"/>
          <w:w w:val="99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Pr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ile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>n 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houl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equi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jo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b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 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 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ve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er</w:t>
      </w:r>
    </w:p>
    <w:p w14:paraId="2C46020C" w14:textId="77777777" w:rsidR="00476E9E" w:rsidRPr="002C05CE" w:rsidRDefault="00BC33E4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ali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ob.</w:t>
      </w:r>
    </w:p>
    <w:p w14:paraId="14C95AA8" w14:textId="77777777" w:rsidR="00476E9E" w:rsidRPr="002C05CE" w:rsidRDefault="00476E9E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BA79FC6" w14:textId="77777777" w:rsidR="00476E9E" w:rsidRPr="002C05CE" w:rsidRDefault="00BC33E4">
      <w:pPr>
        <w:spacing w:line="260" w:lineRule="exact"/>
        <w:ind w:left="120" w:right="378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equi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b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poin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houl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lud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ur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e:</w:t>
      </w:r>
    </w:p>
    <w:p w14:paraId="38A92002" w14:textId="77777777" w:rsidR="00476E9E" w:rsidRPr="002C05CE" w:rsidRDefault="00476E9E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4B3DC597" w14:textId="77777777" w:rsidR="00476E9E" w:rsidRPr="002C05CE" w:rsidRDefault="00BC33E4">
      <w:pPr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 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ve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bee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oin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it</w:t>
      </w:r>
    </w:p>
    <w:p w14:paraId="1BD21C08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re 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ien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gan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ield)</w:t>
      </w:r>
    </w:p>
    <w:p w14:paraId="668A2124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2C05CE">
        <w:rPr>
          <w:rFonts w:asciiTheme="majorHAnsi" w:eastAsia="Arial" w:hAnsiTheme="majorHAnsi" w:cs="Arial"/>
          <w:sz w:val="22"/>
          <w:szCs w:val="22"/>
        </w:rPr>
        <w:t>ch 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</w:p>
    <w:p w14:paraId="5C2651CB" w14:textId="77777777" w:rsidR="00476E9E" w:rsidRPr="002C05CE" w:rsidRDefault="00BC33E4">
      <w:pPr>
        <w:spacing w:before="1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ona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b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pp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or</w:t>
      </w:r>
    </w:p>
    <w:p w14:paraId="451CD248" w14:textId="77777777" w:rsidR="00476E9E" w:rsidRPr="002C05CE" w:rsidRDefault="00476E9E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DBBDF75" w14:textId="77777777" w:rsidR="00476E9E" w:rsidRPr="002C05CE" w:rsidRDefault="00BC33E4">
      <w:pPr>
        <w:ind w:left="11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z w:val="22"/>
          <w:szCs w:val="22"/>
        </w:rPr>
        <w:t>rt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 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ke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 –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ab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ut</w:t>
      </w:r>
    </w:p>
    <w:p w14:paraId="2B787A66" w14:textId="77777777" w:rsidR="00476E9E" w:rsidRPr="002C05CE" w:rsidRDefault="00BC33E4">
      <w:pPr>
        <w:spacing w:before="6" w:line="260" w:lineRule="exact"/>
        <w:ind w:left="119" w:right="1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60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%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 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e 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 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 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houl</w:t>
      </w:r>
      <w:r w:rsidRPr="002C05CE">
        <w:rPr>
          <w:rFonts w:asciiTheme="majorHAnsi" w:eastAsia="Arial" w:hAnsiTheme="majorHAnsi" w:cs="Arial"/>
          <w:sz w:val="22"/>
          <w:szCs w:val="22"/>
        </w:rPr>
        <w:t>d 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ela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so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nee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e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lea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goal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ve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re 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47FC6E4D" w14:textId="77777777" w:rsidR="00476E9E" w:rsidRPr="002C05CE" w:rsidRDefault="00476E9E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3A20523F" w14:textId="77777777" w:rsidR="00476E9E" w:rsidRPr="002C05CE" w:rsidRDefault="00BC33E4">
      <w:pPr>
        <w:ind w:left="119" w:right="174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 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hat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–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 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houl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wha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r.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04FFFF4D" w14:textId="77777777" w:rsidR="00476E9E" w:rsidRPr="002C05CE" w:rsidRDefault="00476E9E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6BF1DA3A" w14:textId="77777777" w:rsidR="00476E9E" w:rsidRPr="002C05CE" w:rsidRDefault="00BC33E4">
      <w:pPr>
        <w:ind w:left="3840" w:right="382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Exa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mp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es</w:t>
      </w:r>
    </w:p>
    <w:p w14:paraId="384DD82F" w14:textId="77777777" w:rsidR="00476E9E" w:rsidRPr="002C05CE" w:rsidRDefault="00476E9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1D6B5952" w14:textId="77777777" w:rsidR="00476E9E" w:rsidRPr="002C05CE" w:rsidRDefault="00BC33E4">
      <w:pPr>
        <w:ind w:left="120" w:right="7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6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g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s.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Coo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a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hand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$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0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ale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up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depa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e.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ilia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</w:p>
    <w:p w14:paraId="3A4E54E3" w14:textId="77777777" w:rsidR="00476E9E" w:rsidRPr="002C05CE" w:rsidRDefault="00476E9E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6A1B67D9" w14:textId="77777777" w:rsidR="00476E9E" w:rsidRPr="002C05CE" w:rsidRDefault="00BC33E4">
      <w:pPr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6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ol</w:t>
      </w:r>
    </w:p>
    <w:p w14:paraId="386BD270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g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es</w:t>
      </w:r>
    </w:p>
    <w:p w14:paraId="1B74EE07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Coo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handli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g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$500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,0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0 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annu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y</w:t>
      </w:r>
    </w:p>
    <w:p w14:paraId="6FDC4620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depa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707B33AE" w14:textId="77777777" w:rsidR="00476E9E" w:rsidRPr="002C05CE" w:rsidRDefault="00BC33E4">
      <w:pPr>
        <w:spacing w:before="1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oun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</w:p>
    <w:p w14:paraId="417A965E" w14:textId="77777777" w:rsidR="00476E9E" w:rsidRPr="002C05CE" w:rsidRDefault="00476E9E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6E76D3E" w14:textId="77777777" w:rsidR="00476E9E" w:rsidRPr="002C05CE" w:rsidRDefault="00BC33E4">
      <w:pPr>
        <w:ind w:left="119" w:right="162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n 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inee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ve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Redu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s’ 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end</w:t>
      </w:r>
      <w:r w:rsidRPr="002C05CE">
        <w:rPr>
          <w:rFonts w:asciiTheme="majorHAnsi" w:eastAsia="Arial" w:hAnsiTheme="majorHAnsi" w:cs="Arial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r.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dep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z w:val="22"/>
          <w:szCs w:val="22"/>
        </w:rPr>
        <w:t>g 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ool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oblem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2C05CE">
        <w:rPr>
          <w:rFonts w:asciiTheme="majorHAnsi" w:eastAsia="Arial" w:hAnsiTheme="majorHAnsi" w:cs="Arial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ing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 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quali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pe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e.</w:t>
      </w:r>
    </w:p>
    <w:p w14:paraId="475695E0" w14:textId="77777777" w:rsidR="00476E9E" w:rsidRPr="002C05CE" w:rsidRDefault="00476E9E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5FC08E9C" w14:textId="77777777" w:rsidR="00476E9E" w:rsidRPr="002C05CE" w:rsidRDefault="00BC33E4">
      <w:pPr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ies</w:t>
      </w:r>
    </w:p>
    <w:p w14:paraId="792BE783" w14:textId="77777777" w:rsidR="00476E9E" w:rsidRPr="002C05CE" w:rsidRDefault="00BC33E4">
      <w:pPr>
        <w:spacing w:before="1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ve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ent</w:t>
      </w:r>
    </w:p>
    <w:p w14:paraId="245D7B90" w14:textId="77777777" w:rsidR="00476E9E" w:rsidRPr="002C05CE" w:rsidRDefault="00BC33E4">
      <w:pPr>
        <w:spacing w:before="1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Redu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s’ 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alu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end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er</w:t>
      </w:r>
    </w:p>
    <w:p w14:paraId="3159F73D" w14:textId="77777777" w:rsidR="00476E9E" w:rsidRPr="002C05CE" w:rsidRDefault="00BC33E4">
      <w:pPr>
        <w:spacing w:line="260" w:lineRule="exact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dep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g c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pu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oble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6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ol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ing</w:t>
      </w:r>
    </w:p>
    <w:p w14:paraId="636EB447" w14:textId="77777777" w:rsidR="00476E9E" w:rsidRPr="002C05CE" w:rsidRDefault="00BC33E4">
      <w:pPr>
        <w:spacing w:before="1"/>
        <w:ind w:left="47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 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ali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</w:p>
    <w:p w14:paraId="2906EED2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0A04BEC4" w14:textId="77777777" w:rsidR="00476E9E" w:rsidRPr="002C05CE" w:rsidRDefault="00BC33E4">
      <w:pPr>
        <w:ind w:left="924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700" w:bottom="280" w:left="168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73171BD3" w14:textId="77777777" w:rsidR="00476E9E" w:rsidRPr="002C05CE" w:rsidRDefault="00BC33E4">
      <w:pPr>
        <w:spacing w:before="60" w:line="360" w:lineRule="exact"/>
        <w:ind w:left="283" w:right="30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lastRenderedPageBreak/>
        <w:t>Qu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lis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-2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 xml:space="preserve">ts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</w:t>
      </w:r>
    </w:p>
    <w:p w14:paraId="58935773" w14:textId="77777777" w:rsidR="00476E9E" w:rsidRPr="002C05CE" w:rsidRDefault="00476E9E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278EC2E7" w14:textId="77777777" w:rsidR="00476E9E" w:rsidRPr="002C05CE" w:rsidRDefault="00BC33E4">
      <w:pPr>
        <w:ind w:left="4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it?</w:t>
      </w:r>
    </w:p>
    <w:p w14:paraId="2AD7CF84" w14:textId="77777777" w:rsidR="00476E9E" w:rsidRPr="002C05CE" w:rsidRDefault="00476E9E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3440CC40" w14:textId="77777777" w:rsidR="00476E9E" w:rsidRPr="002C05CE" w:rsidRDefault="00BC33E4">
      <w:pPr>
        <w:tabs>
          <w:tab w:val="left" w:pos="800"/>
        </w:tabs>
        <w:ind w:left="800" w:right="91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abo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do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our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skills,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z w:val="22"/>
          <w:szCs w:val="22"/>
        </w:rPr>
        <w:t>liti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?)</w:t>
      </w:r>
    </w:p>
    <w:p w14:paraId="34E89029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8EF57B9" w14:textId="77777777" w:rsidR="00476E9E" w:rsidRPr="002C05CE" w:rsidRDefault="00BC33E4">
      <w:pPr>
        <w:ind w:left="402" w:right="49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abo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do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71054472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21FCD5C" w14:textId="77777777" w:rsidR="00476E9E" w:rsidRPr="002C05CE" w:rsidRDefault="00BC33E4">
      <w:pPr>
        <w:tabs>
          <w:tab w:val="left" w:pos="800"/>
        </w:tabs>
        <w:ind w:left="800" w:right="236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he </w:t>
      </w:r>
      <w:r w:rsidRPr="002C05CE">
        <w:rPr>
          <w:rFonts w:asciiTheme="majorHAnsi" w:eastAsia="Arial" w:hAnsiTheme="majorHAnsi" w:cs="Arial"/>
          <w:sz w:val="22"/>
          <w:szCs w:val="22"/>
        </w:rPr>
        <w:t>FIR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 ti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sist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et 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oa</w:t>
      </w:r>
      <w:r w:rsidRPr="002C05CE">
        <w:rPr>
          <w:rFonts w:asciiTheme="majorHAnsi" w:eastAsia="Arial" w:hAnsiTheme="majorHAnsi" w:cs="Arial"/>
          <w:sz w:val="22"/>
          <w:szCs w:val="22"/>
        </w:rPr>
        <w:t>ls?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</w:p>
    <w:p w14:paraId="49163DAE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5490E68" w14:textId="77777777" w:rsidR="00476E9E" w:rsidRPr="002C05CE" w:rsidRDefault="00BC33E4">
      <w:pPr>
        <w:tabs>
          <w:tab w:val="left" w:pos="800"/>
        </w:tabs>
        <w:ind w:left="800" w:right="292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“e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”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er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0EBA8F97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623453C" w14:textId="77777777" w:rsidR="00476E9E" w:rsidRPr="002C05CE" w:rsidRDefault="00BC33E4">
      <w:pPr>
        <w:tabs>
          <w:tab w:val="left" w:pos="800"/>
        </w:tabs>
        <w:ind w:left="800" w:right="217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b?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z w:val="22"/>
          <w:szCs w:val="22"/>
        </w:rPr>
        <w:t>Use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sc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s.) 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ffici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 ope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10</w:t>
      </w:r>
      <w:r w:rsidRPr="002C05CE">
        <w:rPr>
          <w:rFonts w:asciiTheme="majorHAnsi" w:eastAsia="Arial" w:hAnsiTheme="majorHAnsi" w:cs="Arial"/>
          <w:sz w:val="22"/>
          <w:szCs w:val="22"/>
        </w:rPr>
        <w:t>%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15</w:t>
      </w:r>
      <w:r w:rsidRPr="002C05CE">
        <w:rPr>
          <w:rFonts w:asciiTheme="majorHAnsi" w:eastAsia="Arial" w:hAnsiTheme="majorHAnsi" w:cs="Arial"/>
          <w:sz w:val="22"/>
          <w:szCs w:val="22"/>
        </w:rPr>
        <w:t>%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3223DD2C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4E8BAAD" w14:textId="77777777" w:rsidR="00476E9E" w:rsidRPr="002C05CE" w:rsidRDefault="00BC33E4">
      <w:pPr>
        <w:tabs>
          <w:tab w:val="left" w:pos="800"/>
        </w:tabs>
        <w:ind w:left="800" w:right="93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skills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>ki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</w:p>
    <w:p w14:paraId="0F4E4296" w14:textId="77777777" w:rsidR="00476E9E" w:rsidRPr="002C05CE" w:rsidRDefault="00476E9E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485D2FC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FE195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1E0B38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A15887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CE368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0F43F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AE5F6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8EA6A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9BD29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EA019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4B831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F14B58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E4531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53CD28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F2356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F84B6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724A40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972ED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EC299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0591D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B930E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9636E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C4469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D48AB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DB2883" w14:textId="77777777" w:rsidR="00476E9E" w:rsidRPr="002C05CE" w:rsidRDefault="00BC33E4">
      <w:pPr>
        <w:ind w:left="884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700" w:bottom="280" w:left="172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61ADF7BD" w14:textId="77777777" w:rsidR="00476E9E" w:rsidRPr="002C05CE" w:rsidRDefault="00BC33E4">
      <w:pPr>
        <w:spacing w:before="55"/>
        <w:ind w:left="1834" w:right="130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lastRenderedPageBreak/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mp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om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lis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-2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ts</w:t>
      </w:r>
    </w:p>
    <w:p w14:paraId="6A05F8CE" w14:textId="77777777" w:rsidR="00476E9E" w:rsidRPr="002C05CE" w:rsidRDefault="00476E9E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226ED4D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6A5D1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831FF1" w14:textId="77777777" w:rsidR="00476E9E" w:rsidRPr="002C05CE" w:rsidRDefault="00BC33E4">
      <w:pPr>
        <w:ind w:left="100" w:right="146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ile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l.</w:t>
      </w:r>
    </w:p>
    <w:p w14:paraId="3A6D3B71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B8E1E31" w14:textId="77777777" w:rsidR="00476E9E" w:rsidRPr="002C05CE" w:rsidRDefault="00BC33E4">
      <w:pPr>
        <w:tabs>
          <w:tab w:val="left" w:pos="820"/>
        </w:tabs>
        <w:ind w:left="820" w:right="169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ssist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ich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ee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</w:p>
    <w:p w14:paraId="662903DB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nual</w:t>
      </w:r>
    </w:p>
    <w:p w14:paraId="4E85E264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>s’ ti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>kly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</w:p>
    <w:p w14:paraId="014AFD82" w14:textId="77777777" w:rsidR="00476E9E" w:rsidRPr="002C05CE" w:rsidRDefault="00BC33E4">
      <w:pPr>
        <w:spacing w:line="28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oub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pun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ss,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sc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15%</w:t>
      </w:r>
    </w:p>
    <w:p w14:paraId="34EC1C46" w14:textId="77777777" w:rsidR="00476E9E" w:rsidRPr="002C05CE" w:rsidRDefault="00BC33E4">
      <w:pPr>
        <w:tabs>
          <w:tab w:val="left" w:pos="820"/>
        </w:tabs>
        <w:ind w:left="820" w:right="694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ondu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tsi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ent</w:t>
      </w:r>
    </w:p>
    <w:p w14:paraId="61057E2C" w14:textId="77777777" w:rsidR="00476E9E" w:rsidRPr="002C05CE" w:rsidRDefault="00BC33E4">
      <w:pPr>
        <w:tabs>
          <w:tab w:val="left" w:pos="820"/>
        </w:tabs>
        <w:ind w:left="820" w:right="464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 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</w:t>
      </w:r>
    </w:p>
    <w:p w14:paraId="2AC65409" w14:textId="77777777" w:rsidR="00476E9E" w:rsidRPr="002C05CE" w:rsidRDefault="00BC33E4">
      <w:pPr>
        <w:tabs>
          <w:tab w:val="left" w:pos="820"/>
        </w:tabs>
        <w:spacing w:before="22" w:line="260" w:lineRule="exact"/>
        <w:ind w:left="820" w:right="277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>%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edu</w:t>
      </w:r>
      <w:r w:rsidRPr="002C05CE">
        <w:rPr>
          <w:rFonts w:asciiTheme="majorHAnsi" w:eastAsia="Arial" w:hAnsiTheme="majorHAnsi" w:cs="Arial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und 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m 5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1592AA99" w14:textId="77777777" w:rsidR="00476E9E" w:rsidRPr="002C05CE" w:rsidRDefault="00BC33E4">
      <w:pPr>
        <w:spacing w:line="28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endo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ly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ts</w:t>
      </w:r>
    </w:p>
    <w:p w14:paraId="36A77471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cts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ice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</w:t>
      </w:r>
    </w:p>
    <w:p w14:paraId="512AEA1E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76645D48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$5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>kly</w:t>
      </w:r>
    </w:p>
    <w:p w14:paraId="035B91F0" w14:textId="77777777" w:rsidR="00476E9E" w:rsidRPr="002C05CE" w:rsidRDefault="00BC33E4">
      <w:pPr>
        <w:tabs>
          <w:tab w:val="left" w:pos="800"/>
        </w:tabs>
        <w:spacing w:before="18" w:line="260" w:lineRule="exact"/>
        <w:ind w:left="820" w:right="184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m 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6AFA648C" w14:textId="77777777" w:rsidR="00476E9E" w:rsidRPr="002C05CE" w:rsidRDefault="00BC33E4">
      <w:pPr>
        <w:tabs>
          <w:tab w:val="left" w:pos="800"/>
        </w:tabs>
        <w:spacing w:before="16" w:line="260" w:lineRule="exact"/>
        <w:ind w:left="820" w:right="1105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tistic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em</w:t>
      </w:r>
    </w:p>
    <w:p w14:paraId="22F05030" w14:textId="77777777" w:rsidR="00476E9E" w:rsidRPr="002C05CE" w:rsidRDefault="00BC33E4">
      <w:pPr>
        <w:spacing w:line="28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ppo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oad</w:t>
      </w:r>
    </w:p>
    <w:p w14:paraId="784108B1" w14:textId="77777777" w:rsidR="00476E9E" w:rsidRPr="002C05CE" w:rsidRDefault="00BC33E4">
      <w:pPr>
        <w:spacing w:line="28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Pu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$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ice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y</w:t>
      </w:r>
    </w:p>
    <w:p w14:paraId="71F76489" w14:textId="77777777" w:rsidR="00476E9E" w:rsidRPr="002C05CE" w:rsidRDefault="00BC33E4">
      <w:pPr>
        <w:tabs>
          <w:tab w:val="left" w:pos="800"/>
        </w:tabs>
        <w:ind w:left="820" w:right="107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ondu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dup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ice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$45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ear</w:t>
      </w:r>
    </w:p>
    <w:p w14:paraId="3AD8CDE3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50</w:t>
      </w:r>
      <w:r w:rsidRPr="002C05CE">
        <w:rPr>
          <w:rFonts w:asciiTheme="majorHAnsi" w:eastAsia="Arial" w:hAnsiTheme="majorHAnsi" w:cs="Arial"/>
          <w:sz w:val="22"/>
          <w:szCs w:val="22"/>
        </w:rPr>
        <w:t>%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z w:val="22"/>
          <w:szCs w:val="22"/>
        </w:rPr>
        <w:t>%</w:t>
      </w:r>
    </w:p>
    <w:p w14:paraId="2A5F4985" w14:textId="77777777" w:rsidR="00476E9E" w:rsidRPr="002C05CE" w:rsidRDefault="00476E9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249434C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BA933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AF3AD0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702B7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40F96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ADD27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6F1EF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0351A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614E5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080A9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8A532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A4463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26D0B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2319A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9B4B9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AEF33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B52A1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1BCB02" w14:textId="77777777" w:rsidR="00476E9E" w:rsidRPr="002C05CE" w:rsidRDefault="00BC33E4">
      <w:pPr>
        <w:ind w:left="869" w:right="337"/>
        <w:jc w:val="center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700" w:bottom="280" w:left="170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w w:val="99"/>
          <w:sz w:val="22"/>
          <w:szCs w:val="22"/>
        </w:rPr>
        <w:t>enter</w:t>
      </w:r>
    </w:p>
    <w:p w14:paraId="4B47D6BB" w14:textId="77777777" w:rsidR="00476E9E" w:rsidRPr="002C05CE" w:rsidRDefault="00BC33E4">
      <w:pPr>
        <w:spacing w:before="55"/>
        <w:ind w:left="2793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lastRenderedPageBreak/>
        <w:t>A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go</w:t>
      </w:r>
      <w:r w:rsidRPr="002C05CE">
        <w:rPr>
          <w:rFonts w:asciiTheme="majorHAnsi" w:eastAsia="Arial" w:hAnsiTheme="majorHAnsi" w:cs="Arial"/>
          <w:b/>
          <w:spacing w:val="5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1E0596F5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77CF25E" w14:textId="77777777" w:rsidR="00476E9E" w:rsidRPr="002C05CE" w:rsidRDefault="00BC33E4">
      <w:pPr>
        <w:ind w:left="160" w:right="511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odu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“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du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:”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“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….”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its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 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6F6AF748" w14:textId="77777777" w:rsidR="00476E9E" w:rsidRPr="002C05CE" w:rsidRDefault="00476E9E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6"/>
        <w:gridCol w:w="3891"/>
        <w:gridCol w:w="1955"/>
      </w:tblGrid>
      <w:tr w:rsidR="00476E9E" w:rsidRPr="002C05CE" w14:paraId="18574C4A" w14:textId="77777777">
        <w:trPr>
          <w:trHeight w:hRule="exact" w:val="358"/>
        </w:trPr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759D7E03" w14:textId="77777777" w:rsidR="00476E9E" w:rsidRPr="002C05CE" w:rsidRDefault="00BC33E4">
            <w:pPr>
              <w:spacing w:before="69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P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ann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ng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14:paraId="35F838D8" w14:textId="77777777" w:rsidR="00476E9E" w:rsidRPr="002C05CE" w:rsidRDefault="00BC33E4">
            <w:pPr>
              <w:spacing w:before="69"/>
              <w:ind w:left="1164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  <w:u w:val="single" w:color="000000"/>
              </w:rPr>
              <w:t>x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ti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ng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0EA984C6" w14:textId="77777777" w:rsidR="00476E9E" w:rsidRPr="002C05CE" w:rsidRDefault="00BC33E4">
            <w:pPr>
              <w:spacing w:before="69"/>
              <w:ind w:left="873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Se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  <w:u w:val="single" w:color="000000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  <w:u w:val="single" w:color="000000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ici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g</w:t>
            </w:r>
          </w:p>
        </w:tc>
      </w:tr>
      <w:tr w:rsidR="00476E9E" w:rsidRPr="002C05CE" w14:paraId="0D7E528E" w14:textId="77777777">
        <w:trPr>
          <w:trHeight w:hRule="exact" w:val="294"/>
        </w:trPr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68167ABD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(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op)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14:paraId="416F85EB" w14:textId="77777777" w:rsidR="00476E9E" w:rsidRPr="002C05CE" w:rsidRDefault="00BC33E4">
            <w:pPr>
              <w:spacing w:line="260" w:lineRule="exact"/>
              <w:ind w:left="1164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(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ll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6E71595E" w14:textId="77777777" w:rsidR="00476E9E" w:rsidRPr="002C05CE" w:rsidRDefault="00BC33E4">
            <w:pPr>
              <w:spacing w:line="260" w:lineRule="exact"/>
              <w:ind w:left="873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(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ly</w:t>
            </w:r>
          </w:p>
        </w:tc>
      </w:tr>
    </w:tbl>
    <w:p w14:paraId="4231B82D" w14:textId="77777777" w:rsidR="00476E9E" w:rsidRPr="002C05CE" w:rsidRDefault="00BC33E4">
      <w:pPr>
        <w:spacing w:line="240" w:lineRule="exact"/>
        <w:ind w:right="359"/>
        <w:jc w:val="right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)</w:t>
      </w:r>
    </w:p>
    <w:p w14:paraId="08735EBB" w14:textId="77777777" w:rsidR="00476E9E" w:rsidRPr="002C05CE" w:rsidRDefault="00476E9E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5"/>
        <w:gridCol w:w="3579"/>
        <w:gridCol w:w="2731"/>
      </w:tblGrid>
      <w:tr w:rsidR="00476E9E" w:rsidRPr="002C05CE" w14:paraId="0E5230FD" w14:textId="77777777">
        <w:trPr>
          <w:trHeight w:hRule="exact" w:val="358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4D05F13E" w14:textId="77777777" w:rsidR="00476E9E" w:rsidRPr="002C05CE" w:rsidRDefault="00BC33E4">
            <w:pPr>
              <w:spacing w:before="69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804B209" w14:textId="77777777" w:rsidR="00476E9E" w:rsidRPr="002C05CE" w:rsidRDefault="00BC33E4">
            <w:pPr>
              <w:spacing w:before="69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672EED4A" w14:textId="77777777" w:rsidR="00476E9E" w:rsidRPr="002C05CE" w:rsidRDefault="00BC33E4">
            <w:pPr>
              <w:spacing w:before="69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ped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ite</w:t>
            </w:r>
          </w:p>
        </w:tc>
      </w:tr>
      <w:tr w:rsidR="00476E9E" w:rsidRPr="002C05CE" w14:paraId="50109A17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22E0C1E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op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B9382D6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Ana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yze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250F1E78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rm</w:t>
            </w:r>
          </w:p>
        </w:tc>
      </w:tr>
      <w:tr w:rsidR="00476E9E" w:rsidRPr="002C05CE" w14:paraId="41309E1E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27F43C8C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ab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lish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5FC398AE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an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6DC53289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</w:tr>
      <w:tr w:rsidR="00476E9E" w:rsidRPr="002C05CE" w14:paraId="2E6A8538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12EB18E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st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75E4117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Aud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it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75F40B83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de</w:t>
            </w:r>
          </w:p>
        </w:tc>
      </w:tr>
      <w:tr w:rsidR="00476E9E" w:rsidRPr="002C05CE" w14:paraId="6F09F9D7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47858D16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982535D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ck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47C516D6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epo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476E9E" w:rsidRPr="002C05CE" w14:paraId="4626CD40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6CC28EBC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iti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EEAB635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ssi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0D5D0F76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76E9E" w:rsidRPr="002C05CE" w14:paraId="510407B0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599CF09B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rg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z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4C75AC6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ct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1EF2506C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76E9E" w:rsidRPr="002C05CE" w14:paraId="5CE03E9A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22A7DD94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CEC4D29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ile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3058E1EE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Ad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  <w:u w:val="single" w:color="000000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isi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g</w:t>
            </w:r>
          </w:p>
        </w:tc>
      </w:tr>
      <w:tr w:rsidR="00476E9E" w:rsidRPr="002C05CE" w14:paraId="47315047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21CE7D4D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6"/>
                <w:sz w:val="22"/>
                <w:szCs w:val="22"/>
              </w:rPr>
              <w:t>W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9A9C745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da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514E62CE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(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oun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or</w:t>
            </w:r>
          </w:p>
        </w:tc>
      </w:tr>
      <w:tr w:rsidR="00476E9E" w:rsidRPr="002C05CE" w14:paraId="27E17D21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49E18CA8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CDDF334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ab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lish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19C7FA7E" w14:textId="77777777" w:rsidR="00476E9E" w:rsidRPr="002C05CE" w:rsidRDefault="00BC33E4">
            <w:pPr>
              <w:spacing w:line="260" w:lineRule="exact"/>
              <w:ind w:left="130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end)</w:t>
            </w:r>
          </w:p>
        </w:tc>
      </w:tr>
      <w:tr w:rsidR="00476E9E" w:rsidRPr="002C05CE" w14:paraId="775A01B1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108A2E29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019A633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1309BB10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76E9E" w:rsidRPr="002C05CE" w14:paraId="7DADA46B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52FFDBEF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Di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  <w:u w:val="single" w:color="000000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cti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g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CA54ABF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2C3162F2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Ad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ist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er</w:t>
            </w:r>
          </w:p>
        </w:tc>
      </w:tr>
      <w:tr w:rsidR="00476E9E" w:rsidRPr="002C05CE" w14:paraId="629CED36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9899A28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(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po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siti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on)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EEB989D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2F4AC60F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Ad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ise</w:t>
            </w:r>
          </w:p>
        </w:tc>
      </w:tr>
      <w:tr w:rsidR="00476E9E" w:rsidRPr="002C05CE" w14:paraId="4C1143B3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39452090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BFEF607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em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ent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6F31297B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App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ise</w:t>
            </w:r>
          </w:p>
        </w:tc>
      </w:tr>
      <w:tr w:rsidR="00476E9E" w:rsidRPr="002C05CE" w14:paraId="54B0B885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4D5F1925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Ad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ist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er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54548897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ew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4A08F520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er</w:t>
            </w:r>
          </w:p>
        </w:tc>
      </w:tr>
      <w:tr w:rsidR="00476E9E" w:rsidRPr="002C05CE" w14:paraId="4750D6C7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1AA3B5BD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App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57FCAF6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sti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6299F4CA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lt</w:t>
            </w:r>
          </w:p>
        </w:tc>
      </w:tr>
      <w:tr w:rsidR="00476E9E" w:rsidRPr="002C05CE" w14:paraId="756B498A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34C71A1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z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6AFDF18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in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440E58A3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bu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</w:tr>
      <w:tr w:rsidR="00476E9E" w:rsidRPr="002C05CE" w14:paraId="58840691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2FF13BA7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ondu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548A4DB5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58D40300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oun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el</w:t>
            </w:r>
          </w:p>
        </w:tc>
      </w:tr>
      <w:tr w:rsidR="00476E9E" w:rsidRPr="002C05CE" w14:paraId="2A86683C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5BFCD445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ol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D6854FA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7690C299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Endo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</w:tr>
      <w:tr w:rsidR="00476E9E" w:rsidRPr="002C05CE" w14:paraId="4C8250AD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1599AFF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59BC9E7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Pe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m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249D95A3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rm</w:t>
            </w:r>
          </w:p>
        </w:tc>
      </w:tr>
      <w:tr w:rsidR="00476E9E" w:rsidRPr="002C05CE" w14:paraId="53626900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3E5DDB1C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Di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ct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1AB87FB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epa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1C8C749D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476E9E" w:rsidRPr="002C05CE" w14:paraId="417FFFC5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1630729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Endo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F16616C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ss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28A4488D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Pa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tici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pa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</w:tr>
      <w:tr w:rsidR="00476E9E" w:rsidRPr="002C05CE" w14:paraId="60202009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66840B65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ct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2B611EE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cile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4DDADB69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nd</w:t>
            </w:r>
          </w:p>
        </w:tc>
      </w:tr>
      <w:tr w:rsidR="00476E9E" w:rsidRPr="002C05CE" w14:paraId="117C5E15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4B79F1C1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03C55F4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w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45BA2724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76E9E" w:rsidRPr="002C05CE" w14:paraId="19224833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6B320279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Supe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ise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895DAA8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ll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27F2653B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  <w:u w:val="single" w:color="000000"/>
              </w:rPr>
              <w:t>M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isc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  <w:u w:val="single" w:color="000000"/>
              </w:rPr>
              <w:t>ll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  <w:u w:val="single" w:color="000000"/>
              </w:rPr>
              <w:t>aneous</w:t>
            </w:r>
          </w:p>
        </w:tc>
      </w:tr>
      <w:tr w:rsidR="00476E9E" w:rsidRPr="002C05CE" w14:paraId="740BEF6F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5338961B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in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CE371E2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udy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7C94D067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76E9E" w:rsidRPr="002C05CE" w14:paraId="3735FAE6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8ED6472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6332B47" w14:textId="77777777" w:rsidR="00476E9E" w:rsidRPr="002C05CE" w:rsidRDefault="00BC33E4">
            <w:pPr>
              <w:spacing w:line="260" w:lineRule="exact"/>
              <w:ind w:left="114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Use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44100FAB" w14:textId="77777777" w:rsidR="00476E9E" w:rsidRPr="002C05CE" w:rsidRDefault="00BC33E4">
            <w:pPr>
              <w:spacing w:line="260" w:lineRule="exact"/>
              <w:ind w:left="1128" w:right="887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ssist</w:t>
            </w:r>
          </w:p>
        </w:tc>
      </w:tr>
      <w:tr w:rsidR="00476E9E" w:rsidRPr="002C05CE" w14:paraId="604E382A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2CE712FC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7D027B0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478F521F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oope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te</w:t>
            </w:r>
          </w:p>
        </w:tc>
      </w:tr>
      <w:tr w:rsidR="00476E9E" w:rsidRPr="002C05CE" w14:paraId="05E951AF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33CD9959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180A8FF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6FE02B48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oo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na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</w:tr>
      <w:tr w:rsidR="00476E9E" w:rsidRPr="002C05CE" w14:paraId="2B89CE69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62EF6909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59D5C88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50F39436" w14:textId="77777777" w:rsidR="00476E9E" w:rsidRPr="002C05CE" w:rsidRDefault="00BC33E4">
            <w:pPr>
              <w:spacing w:line="260" w:lineRule="exact"/>
              <w:ind w:left="1128" w:right="952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Iss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</w:p>
        </w:tc>
      </w:tr>
      <w:tr w:rsidR="00476E9E" w:rsidRPr="002C05CE" w14:paraId="141BAC19" w14:textId="77777777">
        <w:trPr>
          <w:trHeight w:hRule="exact" w:val="276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60C0501C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CCE2454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1B548269" w14:textId="77777777" w:rsidR="00476E9E" w:rsidRPr="002C05CE" w:rsidRDefault="00BC33E4">
            <w:pPr>
              <w:spacing w:line="260" w:lineRule="exact"/>
              <w:ind w:left="116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476E9E" w:rsidRPr="002C05CE" w14:paraId="724485C1" w14:textId="77777777">
        <w:trPr>
          <w:trHeight w:hRule="exact" w:val="358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04A5E62B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B7BC41A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14:paraId="061F1A67" w14:textId="77777777" w:rsidR="00476E9E" w:rsidRPr="002C05CE" w:rsidRDefault="00BC33E4">
            <w:pPr>
              <w:spacing w:line="260" w:lineRule="exact"/>
              <w:ind w:left="1128" w:right="904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ve</w:t>
            </w:r>
          </w:p>
        </w:tc>
      </w:tr>
    </w:tbl>
    <w:p w14:paraId="49CC40FD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E5F7C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5EC31E" w14:textId="77777777" w:rsidR="00476E9E" w:rsidRPr="002C05CE" w:rsidRDefault="00476E9E">
      <w:pPr>
        <w:spacing w:before="19" w:line="280" w:lineRule="exact"/>
        <w:rPr>
          <w:rFonts w:asciiTheme="majorHAnsi" w:hAnsiTheme="majorHAnsi"/>
          <w:sz w:val="22"/>
          <w:szCs w:val="22"/>
        </w:rPr>
      </w:pPr>
    </w:p>
    <w:p w14:paraId="4E70101E" w14:textId="77777777" w:rsidR="00476E9E" w:rsidRPr="002C05CE" w:rsidRDefault="00BC33E4">
      <w:pPr>
        <w:spacing w:before="34"/>
        <w:ind w:left="964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560" w:bottom="280" w:left="164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3C272DE9" w14:textId="77777777" w:rsidR="00476E9E" w:rsidRPr="002C05CE" w:rsidRDefault="00BC33E4">
      <w:pPr>
        <w:spacing w:before="55"/>
        <w:ind w:left="2392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lastRenderedPageBreak/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ake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“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”</w:t>
      </w:r>
    </w:p>
    <w:p w14:paraId="461911CB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ACC83E5" w14:textId="77777777" w:rsidR="00476E9E" w:rsidRPr="002C05CE" w:rsidRDefault="00BC33E4">
      <w:pPr>
        <w:ind w:left="100" w:right="16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ead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gh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es,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ons,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and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echn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cal 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ng.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8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ons occu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scan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hat pos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on.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f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ar pos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on,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hose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appea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our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ar pos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on,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s”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eas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chances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or be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ons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hat pos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on.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nes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ensu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hat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ou.</w:t>
      </w:r>
    </w:p>
    <w:p w14:paraId="22ECB84B" w14:textId="77777777" w:rsidR="00476E9E" w:rsidRPr="002C05CE" w:rsidRDefault="00476E9E">
      <w:pPr>
        <w:spacing w:before="6" w:line="240" w:lineRule="exact"/>
        <w:rPr>
          <w:rFonts w:asciiTheme="majorHAnsi" w:hAnsiTheme="majorHAnsi"/>
          <w:sz w:val="22"/>
          <w:szCs w:val="22"/>
        </w:rPr>
        <w:sectPr w:rsidR="00476E9E" w:rsidRPr="002C05CE">
          <w:pgSz w:w="12240" w:h="15840"/>
          <w:pgMar w:top="1380" w:right="1520" w:bottom="280" w:left="1700" w:header="0" w:footer="770" w:gutter="0"/>
          <w:cols w:space="720"/>
        </w:sectPr>
      </w:pPr>
    </w:p>
    <w:p w14:paraId="6E66CF63" w14:textId="77777777" w:rsidR="00476E9E" w:rsidRPr="002C05CE" w:rsidRDefault="00BC33E4">
      <w:pPr>
        <w:spacing w:before="29"/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Do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</w:p>
    <w:p w14:paraId="792F075E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1C3A8B79" w14:textId="77777777" w:rsidR="00476E9E" w:rsidRPr="002C05CE" w:rsidRDefault="00BC33E4">
      <w:pPr>
        <w:tabs>
          <w:tab w:val="left" w:pos="820"/>
        </w:tabs>
        <w:ind w:left="821" w:right="-26" w:hanging="36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key</w:t>
      </w:r>
      <w:r w:rsidRPr="002C05CE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ound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cann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l</w:t>
      </w:r>
      <w:r w:rsidRPr="002C05CE">
        <w:rPr>
          <w:rFonts w:asciiTheme="majorHAnsi" w:eastAsia="Arial" w:hAnsiTheme="majorHAnsi" w:cs="Arial"/>
          <w:sz w:val="22"/>
          <w:szCs w:val="22"/>
        </w:rPr>
        <w:t>ook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</w:p>
    <w:p w14:paraId="0D057135" w14:textId="77777777" w:rsidR="00476E9E" w:rsidRPr="002C05CE" w:rsidRDefault="00BC33E4">
      <w:pPr>
        <w:ind w:left="821" w:right="21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wr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, eng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, v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ce 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den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sh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spe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ke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e,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epa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c.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ese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s, 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ence,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educa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, 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ess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onal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ili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ons,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eden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ous 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</w:p>
    <w:p w14:paraId="24D4C656" w14:textId="77777777" w:rsidR="00476E9E" w:rsidRPr="002C05CE" w:rsidRDefault="00BC33E4">
      <w:pPr>
        <w:tabs>
          <w:tab w:val="left" w:pos="820"/>
        </w:tabs>
        <w:spacing w:before="18" w:line="240" w:lineRule="exact"/>
        <w:ind w:left="820" w:right="610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ndus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/fi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spe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c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og</w:t>
      </w: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11C9A10B" w14:textId="77777777" w:rsidR="00476E9E" w:rsidRPr="002C05CE" w:rsidRDefault="00BC33E4">
      <w:pPr>
        <w:tabs>
          <w:tab w:val="left" w:pos="820"/>
        </w:tabs>
        <w:spacing w:before="15" w:line="240" w:lineRule="exact"/>
        <w:ind w:left="821" w:right="244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anda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add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ess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ne,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add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</w:p>
    <w:p w14:paraId="7F33E7A0" w14:textId="77777777" w:rsidR="00476E9E" w:rsidRPr="002C05CE" w:rsidRDefault="00BC33E4">
      <w:pPr>
        <w:spacing w:line="240" w:lineRule="exact"/>
        <w:ind w:left="82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phone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s, 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</w:p>
    <w:p w14:paraId="0549F404" w14:textId="77777777" w:rsidR="00476E9E" w:rsidRPr="002C05CE" w:rsidRDefault="00BC33E4">
      <w:pPr>
        <w:spacing w:before="6" w:line="240" w:lineRule="exact"/>
        <w:ind w:left="821" w:right="-38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add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ess.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ude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east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one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ay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act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</w:p>
    <w:p w14:paraId="0122FFEB" w14:textId="77777777" w:rsidR="00476E9E" w:rsidRPr="002C05CE" w:rsidRDefault="00BC33E4">
      <w:pPr>
        <w:spacing w:line="240" w:lineRule="exact"/>
        <w:ind w:left="82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second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our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36C09245" w14:textId="77777777" w:rsidR="00476E9E" w:rsidRPr="002C05CE" w:rsidRDefault="00BC33E4">
      <w:pPr>
        <w:spacing w:before="1"/>
        <w:ind w:left="82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l</w:t>
      </w:r>
      <w:r w:rsidRPr="002C05CE">
        <w:rPr>
          <w:rFonts w:asciiTheme="majorHAnsi" w:eastAsia="Arial" w:hAnsiTheme="majorHAnsi" w:cs="Arial"/>
          <w:sz w:val="22"/>
          <w:szCs w:val="22"/>
        </w:rPr>
        <w:t>ong.</w:t>
      </w:r>
    </w:p>
    <w:p w14:paraId="14B827E1" w14:textId="77777777" w:rsidR="00476E9E" w:rsidRPr="002C05CE" w:rsidRDefault="00BC33E4">
      <w:pPr>
        <w:tabs>
          <w:tab w:val="left" w:pos="820"/>
        </w:tabs>
        <w:spacing w:before="12" w:line="240" w:lineRule="exact"/>
        <w:ind w:left="821" w:right="161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eep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 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: use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ds,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77DE9443" w14:textId="77777777" w:rsidR="00476E9E" w:rsidRPr="002C05CE" w:rsidRDefault="00BC33E4">
      <w:pPr>
        <w:tabs>
          <w:tab w:val="left" w:pos="820"/>
        </w:tabs>
        <w:spacing w:before="28" w:line="240" w:lineRule="exact"/>
        <w:ind w:left="820" w:right="209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ac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ow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 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ospec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er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</w:p>
    <w:p w14:paraId="30EAD104" w14:textId="77777777" w:rsidR="00476E9E" w:rsidRPr="002C05CE" w:rsidRDefault="00BC33E4">
      <w:pPr>
        <w:spacing w:before="1" w:line="240" w:lineRule="exact"/>
        <w:ind w:left="820" w:right="21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ean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)</w:t>
      </w:r>
      <w:r w:rsidRPr="002C05CE">
        <w:rPr>
          <w:rFonts w:asciiTheme="majorHAnsi" w:eastAsia="Arial" w:hAnsiTheme="majorHAnsi" w:cs="Arial"/>
          <w:sz w:val="22"/>
          <w:szCs w:val="22"/>
        </w:rPr>
        <w:t>, 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. or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oc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echn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mm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3B6157E7" w14:textId="77777777" w:rsidR="00476E9E" w:rsidRPr="002C05CE" w:rsidRDefault="00BC33E4">
      <w:pPr>
        <w:spacing w:line="240" w:lineRule="exact"/>
        <w:ind w:left="423" w:right="1371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.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pdf</w:t>
      </w:r>
      <w:r w:rsidRPr="002C05CE">
        <w:rPr>
          <w:rFonts w:asciiTheme="majorHAnsi" w:eastAsia="Arial" w:hAnsiTheme="majorHAnsi" w:cs="Arial"/>
          <w:b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orm</w:t>
      </w:r>
      <w:r w:rsidRPr="002C05C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t</w:t>
      </w:r>
    </w:p>
    <w:p w14:paraId="2075FD68" w14:textId="77777777" w:rsidR="00476E9E" w:rsidRPr="002C05CE" w:rsidRDefault="00BC33E4">
      <w:pPr>
        <w:spacing w:before="2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br w:type="column"/>
      </w:r>
      <w:r w:rsidRPr="002C05CE">
        <w:rPr>
          <w:rFonts w:asciiTheme="majorHAnsi" w:eastAsia="Arial" w:hAnsiTheme="majorHAnsi" w:cs="Arial"/>
          <w:b/>
          <w:sz w:val="22"/>
          <w:szCs w:val="22"/>
        </w:rPr>
        <w:t>Don’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:</w:t>
      </w:r>
    </w:p>
    <w:p w14:paraId="69873301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02BC9E5C" w14:textId="77777777" w:rsidR="00476E9E" w:rsidRPr="002C05CE" w:rsidRDefault="00BC33E4">
      <w:pPr>
        <w:tabs>
          <w:tab w:val="left" w:pos="720"/>
        </w:tabs>
        <w:ind w:left="720" w:right="190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ancy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aph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cs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und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, shado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ns, bo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es,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al or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nes.</w:t>
      </w:r>
    </w:p>
    <w:p w14:paraId="1913DF9A" w14:textId="77777777" w:rsidR="00476E9E" w:rsidRPr="002C05CE" w:rsidRDefault="00BC33E4">
      <w:pPr>
        <w:spacing w:line="260" w:lineRule="exact"/>
        <w:ind w:left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4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2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at</w:t>
      </w:r>
    </w:p>
    <w:p w14:paraId="2A75E8EC" w14:textId="77777777" w:rsidR="00476E9E" w:rsidRPr="002C05CE" w:rsidRDefault="00BC33E4">
      <w:pPr>
        <w:spacing w:line="260" w:lineRule="exact"/>
        <w:ind w:left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Faxed, 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ded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or s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pages</w:t>
      </w:r>
    </w:p>
    <w:p w14:paraId="08756547" w14:textId="77777777" w:rsidR="00476E9E" w:rsidRPr="002C05CE" w:rsidRDefault="00BC33E4">
      <w:pPr>
        <w:tabs>
          <w:tab w:val="left" w:pos="720"/>
        </w:tabs>
        <w:spacing w:before="1"/>
        <w:ind w:left="721" w:right="264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pap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-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ase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anda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14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aces such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C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, or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</w:p>
    <w:p w14:paraId="1ABB0978" w14:textId="77777777" w:rsidR="00476E9E" w:rsidRPr="002C05CE" w:rsidRDefault="00BC33E4">
      <w:pPr>
        <w:tabs>
          <w:tab w:val="left" w:pos="720"/>
        </w:tabs>
        <w:spacing w:before="20" w:line="240" w:lineRule="exact"/>
        <w:ind w:left="721" w:right="69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usua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y 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17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ded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</w:p>
    <w:p w14:paraId="14670EAC" w14:textId="77777777" w:rsidR="00476E9E" w:rsidRPr="002C05CE" w:rsidRDefault="00BC33E4">
      <w:pPr>
        <w:spacing w:line="240" w:lineRule="exact"/>
        <w:ind w:left="72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pict w14:anchorId="4DC457AA">
          <v:group id="_x0000_s1072" style="position:absolute;left:0;text-align:left;margin-left:340.55pt;margin-top:27pt;width:191.9pt;height:0;z-index:-1187;mso-position-horizontal-relative:page" coordorigin="6811,540" coordsize="3838,0">
            <v:shape id="_x0000_s1073" style="position:absolute;left:6811;top:540;width:3838;height:0" coordorigin="6811,540" coordsize="3838,0" path="m6811,540r3838,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½ 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11,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one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50AA9A4D" w14:textId="77777777" w:rsidR="00476E9E" w:rsidRPr="002C05CE" w:rsidRDefault="00476E9E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3BEE503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8747E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DF7764" w14:textId="77777777" w:rsidR="00476E9E" w:rsidRPr="002C05CE" w:rsidRDefault="00BC33E4">
      <w:pPr>
        <w:ind w:left="360" w:right="280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520" w:bottom="280" w:left="1700" w:header="720" w:footer="720" w:gutter="0"/>
          <w:cols w:num="2" w:space="720" w:equalWidth="0">
            <w:col w:w="4210" w:space="570"/>
            <w:col w:w="4240"/>
          </w:cols>
        </w:sect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z w:val="22"/>
          <w:szCs w:val="22"/>
        </w:rPr>
        <w:t>ay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ant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cons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–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’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done.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ay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you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k 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choose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hose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hat 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 app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cab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 see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g.</w:t>
      </w:r>
    </w:p>
    <w:p w14:paraId="37F3E975" w14:textId="77777777" w:rsidR="00476E9E" w:rsidRPr="002C05CE" w:rsidRDefault="00476E9E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234FF4D6" w14:textId="77777777" w:rsidR="00476E9E" w:rsidRPr="002C05CE" w:rsidRDefault="00BC33E4">
      <w:pPr>
        <w:spacing w:before="37"/>
        <w:ind w:left="1079" w:right="72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“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ak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 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t”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4D708C95" w14:textId="77777777" w:rsidR="00476E9E" w:rsidRPr="002C05CE" w:rsidRDefault="00BC33E4">
      <w:pPr>
        <w:spacing w:before="2"/>
        <w:ind w:left="2063" w:right="1703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370</w:t>
      </w:r>
      <w:r w:rsidRPr="002C05CE">
        <w:rPr>
          <w:rFonts w:asciiTheme="majorHAnsi" w:eastAsia="Arial" w:hAnsiTheme="majorHAnsi" w:cs="Arial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lgo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qu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.,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ui</w:t>
      </w:r>
      <w:r w:rsidRPr="002C05CE">
        <w:rPr>
          <w:rFonts w:asciiTheme="majorHAnsi" w:eastAsia="Arial" w:hAnsiTheme="majorHAnsi" w:cs="Arial"/>
          <w:sz w:val="22"/>
          <w:szCs w:val="22"/>
        </w:rPr>
        <w:t>te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39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oll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eado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996</w:t>
      </w:r>
    </w:p>
    <w:p w14:paraId="71CE1DF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60BE3D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6EE97A" w14:textId="77777777" w:rsidR="00476E9E" w:rsidRPr="002C05CE" w:rsidRDefault="00476E9E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4EFFB374" w14:textId="77777777" w:rsidR="00476E9E" w:rsidRPr="002C05CE" w:rsidRDefault="00BC33E4">
      <w:pPr>
        <w:ind w:left="869" w:right="517"/>
        <w:jc w:val="center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520" w:bottom="280" w:left="1700" w:header="720" w:footer="72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w w:val="99"/>
          <w:sz w:val="22"/>
          <w:szCs w:val="22"/>
        </w:rPr>
        <w:t>enter</w:t>
      </w:r>
    </w:p>
    <w:p w14:paraId="42944394" w14:textId="77777777" w:rsidR="00476E9E" w:rsidRPr="002C05CE" w:rsidRDefault="00BC33E4">
      <w:pPr>
        <w:spacing w:before="55"/>
        <w:ind w:left="3267" w:right="273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lastRenderedPageBreak/>
        <w:t>Res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eck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ist</w:t>
      </w:r>
    </w:p>
    <w:p w14:paraId="4CF167D2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428C212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e?</w:t>
      </w:r>
    </w:p>
    <w:p w14:paraId="0AAA2421" w14:textId="77777777" w:rsidR="00476E9E" w:rsidRPr="002C05CE" w:rsidRDefault="00476E9E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3C38B591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6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ld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lish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r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lli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on?</w:t>
      </w:r>
    </w:p>
    <w:p w14:paraId="669A62A0" w14:textId="77777777" w:rsidR="00476E9E" w:rsidRPr="002C05CE" w:rsidRDefault="00BC33E4">
      <w:pPr>
        <w:spacing w:line="260" w:lineRule="exact"/>
        <w:ind w:left="6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4BC683FE" w14:textId="77777777" w:rsidR="00476E9E" w:rsidRPr="002C05CE" w:rsidRDefault="00476E9E">
      <w:pPr>
        <w:spacing w:line="260" w:lineRule="exact"/>
        <w:rPr>
          <w:rFonts w:asciiTheme="majorHAnsi" w:hAnsiTheme="majorHAnsi"/>
          <w:sz w:val="22"/>
          <w:szCs w:val="22"/>
        </w:rPr>
      </w:pPr>
    </w:p>
    <w:p w14:paraId="19C28862" w14:textId="77777777" w:rsidR="00476E9E" w:rsidRPr="002C05CE" w:rsidRDefault="00BC33E4">
      <w:pPr>
        <w:tabs>
          <w:tab w:val="left" w:pos="600"/>
        </w:tabs>
        <w:spacing w:line="280" w:lineRule="exact"/>
        <w:ind w:left="635" w:right="431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ck!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ead</w:t>
      </w:r>
      <w:r w:rsidRPr="002C05CE">
        <w:rPr>
          <w:rFonts w:asciiTheme="majorHAnsi" w:eastAsia="Arial" w:hAnsiTheme="majorHAnsi" w:cs="Arial"/>
          <w:sz w:val="22"/>
          <w:szCs w:val="22"/>
        </w:rPr>
        <w:t>!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pos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56F6DAA9" w14:textId="77777777" w:rsidR="00476E9E" w:rsidRPr="002C05CE" w:rsidRDefault="00476E9E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72F7509" w14:textId="77777777" w:rsidR="00476E9E" w:rsidRPr="002C05CE" w:rsidRDefault="00BC33E4">
      <w:pPr>
        <w:tabs>
          <w:tab w:val="left" w:pos="580"/>
        </w:tabs>
        <w:spacing w:line="280" w:lineRule="exact"/>
        <w:ind w:left="635" w:right="85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n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 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ead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uee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ded?</w:t>
      </w:r>
    </w:p>
    <w:p w14:paraId="52A9CCD6" w14:textId="77777777" w:rsidR="00476E9E" w:rsidRPr="002C05CE" w:rsidRDefault="00476E9E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5723FD2A" w14:textId="77777777" w:rsidR="00476E9E" w:rsidRPr="002C05CE" w:rsidRDefault="00BC33E4">
      <w:pPr>
        <w:tabs>
          <w:tab w:val="left" w:pos="640"/>
        </w:tabs>
        <w:spacing w:line="280" w:lineRule="exact"/>
        <w:ind w:left="635" w:right="269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two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ld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be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ld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it?</w:t>
      </w:r>
    </w:p>
    <w:p w14:paraId="1AB422C8" w14:textId="77777777" w:rsidR="00476E9E" w:rsidRPr="002C05CE" w:rsidRDefault="00476E9E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0BA70310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Did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d?</w:t>
      </w:r>
    </w:p>
    <w:p w14:paraId="212D3D54" w14:textId="77777777" w:rsidR="00476E9E" w:rsidRPr="002C05CE" w:rsidRDefault="00476E9E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5F96820D" w14:textId="77777777" w:rsidR="00476E9E" w:rsidRPr="002C05CE" w:rsidRDefault="00BC33E4">
      <w:pPr>
        <w:tabs>
          <w:tab w:val="left" w:pos="600"/>
        </w:tabs>
        <w:spacing w:line="280" w:lineRule="exact"/>
        <w:ind w:left="635" w:right="1073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st?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uppo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’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ng 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ed?</w:t>
      </w:r>
    </w:p>
    <w:p w14:paraId="2C0811F4" w14:textId="77777777" w:rsidR="00476E9E" w:rsidRPr="002C05CE" w:rsidRDefault="00476E9E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4CA58054" w14:textId="77777777" w:rsidR="00476E9E" w:rsidRPr="002C05CE" w:rsidRDefault="00BC33E4">
      <w:pPr>
        <w:tabs>
          <w:tab w:val="left" w:pos="600"/>
        </w:tabs>
        <w:spacing w:line="280" w:lineRule="exact"/>
        <w:ind w:left="635" w:right="201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id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ut 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cts,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cts,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iliti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s/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</w:p>
    <w:p w14:paraId="0438E352" w14:textId="77777777" w:rsidR="00476E9E" w:rsidRPr="002C05CE" w:rsidRDefault="00476E9E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5757B3C" w14:textId="77777777" w:rsidR="00476E9E" w:rsidRPr="002C05CE" w:rsidRDefault="00BC33E4">
      <w:pPr>
        <w:tabs>
          <w:tab w:val="left" w:pos="600"/>
        </w:tabs>
        <w:ind w:left="635" w:right="445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s/s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z w:val="22"/>
          <w:szCs w:val="22"/>
        </w:rPr>
        <w:t>lity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or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oa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ob?</w:t>
      </w:r>
    </w:p>
    <w:p w14:paraId="57057A59" w14:textId="77777777" w:rsidR="00476E9E" w:rsidRPr="002C05CE" w:rsidRDefault="00476E9E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0833821A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skills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ts?</w:t>
      </w:r>
    </w:p>
    <w:p w14:paraId="3B12C3C9" w14:textId="77777777" w:rsidR="00476E9E" w:rsidRPr="002C05CE" w:rsidRDefault="00476E9E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59EDD387" w14:textId="77777777" w:rsidR="00476E9E" w:rsidRPr="002C05CE" w:rsidRDefault="00BC33E4">
      <w:pPr>
        <w:ind w:left="11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Are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 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ead?</w:t>
      </w:r>
    </w:p>
    <w:p w14:paraId="13D8D643" w14:textId="77777777" w:rsidR="00476E9E" w:rsidRPr="002C05CE" w:rsidRDefault="00BC33E4">
      <w:pPr>
        <w:spacing w:before="1"/>
        <w:ind w:left="11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Are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pli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c?</w:t>
      </w:r>
    </w:p>
    <w:p w14:paraId="00A07141" w14:textId="77777777" w:rsidR="00476E9E" w:rsidRPr="002C05CE" w:rsidRDefault="00BC33E4">
      <w:pPr>
        <w:spacing w:before="1"/>
        <w:ind w:left="11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ve 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262584D6" w14:textId="77777777" w:rsidR="00476E9E" w:rsidRPr="002C05CE" w:rsidRDefault="00BC33E4">
      <w:pPr>
        <w:spacing w:line="260" w:lineRule="exact"/>
        <w:ind w:left="11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ve 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u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d a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ulle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aph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s?</w:t>
      </w:r>
    </w:p>
    <w:p w14:paraId="0865BE65" w14:textId="77777777" w:rsidR="00476E9E" w:rsidRPr="002C05CE" w:rsidRDefault="00BC33E4">
      <w:pPr>
        <w:spacing w:before="1"/>
        <w:ind w:left="11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7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Are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2C05CE">
        <w:rPr>
          <w:rFonts w:asciiTheme="majorHAnsi" w:eastAsia="Arial" w:hAnsiTheme="majorHAnsi" w:cs="Arial"/>
          <w:sz w:val="22"/>
          <w:szCs w:val="22"/>
        </w:rPr>
        <w:t>n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e?</w:t>
      </w:r>
    </w:p>
    <w:p w14:paraId="4245CD98" w14:textId="77777777" w:rsidR="00476E9E" w:rsidRPr="002C05CE" w:rsidRDefault="00476E9E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0AED1873" w14:textId="77777777" w:rsidR="00476E9E" w:rsidRPr="002C05CE" w:rsidRDefault="00BC33E4">
      <w:pPr>
        <w:tabs>
          <w:tab w:val="left" w:pos="600"/>
        </w:tabs>
        <w:spacing w:line="280" w:lineRule="exact"/>
        <w:ind w:left="635" w:right="724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r sk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lls/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ab</w:t>
      </w:r>
      <w:r w:rsidRPr="002C05CE">
        <w:rPr>
          <w:rFonts w:asciiTheme="majorHAnsi" w:eastAsia="Arial" w:hAnsiTheme="majorHAnsi" w:cs="Arial"/>
          <w:sz w:val="22"/>
          <w:szCs w:val="22"/>
        </w:rPr>
        <w:t>iliti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sit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44CFB5DD" w14:textId="77777777" w:rsidR="00476E9E" w:rsidRPr="002C05CE" w:rsidRDefault="00476E9E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6F80C110" w14:textId="77777777" w:rsidR="00476E9E" w:rsidRPr="002C05CE" w:rsidRDefault="00BC33E4">
      <w:pPr>
        <w:tabs>
          <w:tab w:val="left" w:pos="600"/>
        </w:tabs>
        <w:spacing w:line="280" w:lineRule="exact"/>
        <w:ind w:left="635" w:right="737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ist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re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 po</w:t>
      </w:r>
      <w:r w:rsidRPr="002C05CE">
        <w:rPr>
          <w:rFonts w:asciiTheme="majorHAnsi" w:eastAsia="Arial" w:hAnsiTheme="majorHAnsi" w:cs="Arial"/>
          <w:sz w:val="22"/>
          <w:szCs w:val="22"/>
        </w:rPr>
        <w:t>sit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397B8497" w14:textId="77777777" w:rsidR="00476E9E" w:rsidRPr="002C05CE" w:rsidRDefault="00476E9E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29A5F69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6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ll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e?</w:t>
      </w:r>
    </w:p>
    <w:p w14:paraId="074B0EB9" w14:textId="77777777" w:rsidR="00476E9E" w:rsidRPr="002C05CE" w:rsidRDefault="00476E9E">
      <w:pPr>
        <w:spacing w:line="140" w:lineRule="exact"/>
        <w:rPr>
          <w:rFonts w:asciiTheme="majorHAnsi" w:hAnsiTheme="majorHAnsi"/>
          <w:sz w:val="22"/>
          <w:szCs w:val="22"/>
        </w:rPr>
      </w:pPr>
    </w:p>
    <w:p w14:paraId="65807EE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928BB7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06ACBE" w14:textId="77777777" w:rsidR="00476E9E" w:rsidRPr="002C05CE" w:rsidRDefault="00BC33E4">
      <w:pPr>
        <w:ind w:left="869" w:right="337"/>
        <w:jc w:val="center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700" w:bottom="280" w:left="170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w w:val="99"/>
          <w:sz w:val="22"/>
          <w:szCs w:val="22"/>
        </w:rPr>
        <w:t>enter</w:t>
      </w:r>
    </w:p>
    <w:p w14:paraId="7D1DD6E0" w14:textId="77777777" w:rsidR="00476E9E" w:rsidRPr="002C05CE" w:rsidRDefault="00BC33E4">
      <w:pPr>
        <w:spacing w:before="55" w:line="360" w:lineRule="exact"/>
        <w:ind w:left="3364" w:right="336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lastRenderedPageBreak/>
        <w:t>C</w:t>
      </w:r>
      <w:r w:rsidRPr="002C05CE">
        <w:rPr>
          <w:rFonts w:asciiTheme="majorHAnsi" w:eastAsia="Arial" w:hAnsiTheme="majorHAnsi" w:cs="Arial"/>
          <w:b/>
          <w:spacing w:val="4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5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b/>
          <w:spacing w:val="-9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w w:val="99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w w:val="99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2"/>
          <w:w w:val="99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w w:val="99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s</w:t>
      </w:r>
    </w:p>
    <w:p w14:paraId="7CC9581E" w14:textId="77777777" w:rsidR="00476E9E" w:rsidRPr="002C05CE" w:rsidRDefault="00476E9E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534663C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6E538F" w14:textId="77777777" w:rsidR="00476E9E" w:rsidRPr="002C05CE" w:rsidRDefault="00BC33E4">
      <w:pPr>
        <w:spacing w:before="29"/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ize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</w:p>
    <w:p w14:paraId="79886A5D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16574B0" w14:textId="77777777" w:rsidR="00476E9E" w:rsidRPr="002C05CE" w:rsidRDefault="00BC33E4">
      <w:pPr>
        <w:ind w:left="120" w:right="123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’s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ctly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t.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ish 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pp</w:t>
      </w:r>
      <w:r w:rsidRPr="002C05CE">
        <w:rPr>
          <w:rFonts w:asciiTheme="majorHAnsi" w:eastAsia="Arial" w:hAnsiTheme="majorHAnsi" w:cs="Arial"/>
          <w:sz w:val="22"/>
          <w:szCs w:val="22"/>
        </w:rPr>
        <w:t>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as ad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ed.</w:t>
      </w:r>
    </w:p>
    <w:p w14:paraId="2C3A4401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24F9974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rk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est</w:t>
      </w:r>
    </w:p>
    <w:p w14:paraId="52BEDA3C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EC6FEEB" w14:textId="77777777" w:rsidR="00476E9E" w:rsidRPr="002C05CE" w:rsidRDefault="00BC33E4">
      <w:pPr>
        <w:ind w:left="120" w:right="262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’s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ir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ir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332E7662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8804E91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 D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5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To Bu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0D52D6AA" w14:textId="77777777" w:rsidR="00476E9E" w:rsidRPr="002C05CE" w:rsidRDefault="00476E9E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3E01DDE6" w14:textId="77777777" w:rsidR="00476E9E" w:rsidRPr="002C05CE" w:rsidRDefault="00BC33E4">
      <w:pPr>
        <w:ind w:left="120" w:right="151" w:firstLine="67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Sho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listi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skil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nee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adua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he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r if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o.</w:t>
      </w:r>
    </w:p>
    <w:p w14:paraId="68AA857D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0CFEA71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For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w</w:t>
      </w:r>
    </w:p>
    <w:p w14:paraId="7361EFAD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F34BF27" w14:textId="77777777" w:rsidR="00476E9E" w:rsidRPr="002C05CE" w:rsidRDefault="00BC33E4">
      <w:pPr>
        <w:ind w:left="120" w:right="47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ld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like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pea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Lea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d.</w:t>
      </w:r>
    </w:p>
    <w:p w14:paraId="75960605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771D944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5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6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nd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h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our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ppr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</w:p>
    <w:p w14:paraId="05A8CB77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7924BD4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n.</w:t>
      </w:r>
    </w:p>
    <w:p w14:paraId="0273D55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CB3AF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A2454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4908C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E21BC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513DB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B9A92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9B8A9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21D1D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7C54BD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CBA78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E5FFB0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8EFE7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C615C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3DF2E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9CFEB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E5323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C4192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050D30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D7AA2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A6769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20B7C7" w14:textId="77777777" w:rsidR="00476E9E" w:rsidRPr="002C05CE" w:rsidRDefault="00476E9E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59373238" w14:textId="77777777" w:rsidR="00476E9E" w:rsidRPr="002C05CE" w:rsidRDefault="00BC33E4">
      <w:pPr>
        <w:ind w:left="655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680" w:bottom="280" w:left="168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358E81E2" w14:textId="77777777" w:rsidR="00476E9E" w:rsidRPr="002C05CE" w:rsidRDefault="00BC33E4">
      <w:pPr>
        <w:spacing w:before="55"/>
        <w:ind w:left="2746" w:right="301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lastRenderedPageBreak/>
        <w:t>C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mp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te</w:t>
      </w:r>
    </w:p>
    <w:p w14:paraId="37199863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BF7ED45" w14:textId="77777777" w:rsidR="00476E9E" w:rsidRPr="002C05CE" w:rsidRDefault="00BC33E4">
      <w:pPr>
        <w:spacing w:line="360" w:lineRule="exact"/>
        <w:ind w:left="3085" w:right="334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elle</w:t>
      </w:r>
      <w:r w:rsidRPr="002C05CE">
        <w:rPr>
          <w:rFonts w:asciiTheme="majorHAnsi" w:eastAsia="Arial" w:hAnsiTheme="majorHAnsi" w:cs="Arial"/>
          <w:b/>
          <w:spacing w:val="-1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Mi</w:t>
      </w:r>
      <w:r w:rsidRPr="002C05CE">
        <w:rPr>
          <w:rFonts w:asciiTheme="majorHAnsi" w:eastAsia="Arial" w:hAnsiTheme="majorHAnsi" w:cs="Arial"/>
          <w:b/>
          <w:spacing w:val="3"/>
          <w:w w:val="99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w w:val="99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w w:val="99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w w:val="99"/>
          <w:position w:val="-1"/>
          <w:sz w:val="22"/>
          <w:szCs w:val="22"/>
        </w:rPr>
        <w:t>ls</w:t>
      </w:r>
    </w:p>
    <w:p w14:paraId="21567212" w14:textId="77777777" w:rsidR="00476E9E" w:rsidRPr="002C05CE" w:rsidRDefault="00476E9E">
      <w:pPr>
        <w:spacing w:before="7" w:line="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7"/>
        <w:gridCol w:w="3373"/>
        <w:gridCol w:w="2918"/>
      </w:tblGrid>
      <w:tr w:rsidR="00476E9E" w:rsidRPr="002C05CE" w14:paraId="64923B16" w14:textId="77777777">
        <w:trPr>
          <w:trHeight w:hRule="exact" w:val="283"/>
        </w:trPr>
        <w:tc>
          <w:tcPr>
            <w:tcW w:w="241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0C62D5B6" w14:textId="77777777" w:rsidR="00476E9E" w:rsidRPr="002C05CE" w:rsidRDefault="00BC33E4">
            <w:pPr>
              <w:spacing w:before="9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21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9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ce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eet</w:t>
            </w:r>
          </w:p>
        </w:tc>
        <w:tc>
          <w:tcPr>
            <w:tcW w:w="3373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6AD714C" w14:textId="77777777" w:rsidR="00476E9E" w:rsidRPr="002C05CE" w:rsidRDefault="00BC33E4">
            <w:pPr>
              <w:spacing w:before="9"/>
              <w:ind w:left="280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15">
              <w:r w:rsidRPr="002C05CE">
                <w:rPr>
                  <w:rFonts w:asciiTheme="majorHAnsi" w:eastAsia="Arial" w:hAnsiTheme="majorHAnsi" w:cs="Arial"/>
                  <w:spacing w:val="2"/>
                  <w:sz w:val="22"/>
                  <w:szCs w:val="22"/>
                </w:rPr>
                <w:t>m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ic</w:t>
              </w:r>
              <w:r w:rsidRPr="002C05CE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h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e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ll</w:t>
              </w:r>
              <w:r w:rsidRPr="002C05CE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2C05CE">
                <w:rPr>
                  <w:rFonts w:asciiTheme="majorHAnsi" w:eastAsia="Arial" w:hAnsiTheme="majorHAnsi" w:cs="Arial"/>
                  <w:spacing w:val="2"/>
                  <w:sz w:val="22"/>
                  <w:szCs w:val="22"/>
                </w:rPr>
                <w:t>m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ic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hae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l</w:t>
              </w:r>
              <w:r w:rsidRPr="002C05CE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s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@</w:t>
              </w:r>
              <w:r w:rsidRPr="002C05CE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2C05CE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b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c.</w:t>
              </w:r>
              <w:r w:rsidRPr="002C05CE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x</w:t>
              </w:r>
              <w:r w:rsidRPr="002C05CE">
                <w:rPr>
                  <w:rFonts w:asciiTheme="majorHAnsi" w:eastAsia="Arial" w:hAnsiTheme="majorHAnsi" w:cs="Arial"/>
                  <w:sz w:val="22"/>
                  <w:szCs w:val="22"/>
                </w:rPr>
                <w:t>yz</w:t>
              </w:r>
            </w:hyperlink>
          </w:p>
        </w:tc>
        <w:tc>
          <w:tcPr>
            <w:tcW w:w="2918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06E043B5" w14:textId="77777777" w:rsidR="00476E9E" w:rsidRPr="002C05CE" w:rsidRDefault="00BC33E4">
            <w:pPr>
              <w:spacing w:before="9"/>
              <w:ind w:left="593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(4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10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)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-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12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3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4</w:t>
            </w:r>
          </w:p>
        </w:tc>
      </w:tr>
      <w:tr w:rsidR="00476E9E" w:rsidRPr="002C05CE" w14:paraId="4AE3CFE4" w14:textId="77777777">
        <w:trPr>
          <w:trHeight w:hRule="exact" w:val="358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58F1AE02" w14:textId="77777777" w:rsidR="00476E9E" w:rsidRPr="002C05CE" w:rsidRDefault="00BC33E4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kl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CA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94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7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04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AAD5599" w14:textId="77777777" w:rsidR="00476E9E" w:rsidRPr="002C05CE" w:rsidRDefault="00476E9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</w:tcPr>
          <w:p w14:paraId="76B9A45F" w14:textId="77777777" w:rsidR="00476E9E" w:rsidRPr="002C05CE" w:rsidRDefault="00BC33E4">
            <w:pPr>
              <w:spacing w:line="260" w:lineRule="exact"/>
              <w:ind w:left="211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si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(4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10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)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5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-4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321</w:t>
            </w:r>
          </w:p>
        </w:tc>
      </w:tr>
    </w:tbl>
    <w:p w14:paraId="20AB2F9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4CFAC2" w14:textId="77777777" w:rsidR="00476E9E" w:rsidRPr="002C05CE" w:rsidRDefault="00476E9E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3E3CD4F2" w14:textId="77777777" w:rsidR="00476E9E" w:rsidRPr="002C05CE" w:rsidRDefault="00BC33E4">
      <w:pPr>
        <w:spacing w:before="29"/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te</w:t>
      </w:r>
    </w:p>
    <w:p w14:paraId="3EC2140B" w14:textId="77777777" w:rsidR="00476E9E" w:rsidRPr="002C05CE" w:rsidRDefault="00476E9E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3687B27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D5D86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DC5744" w14:textId="77777777" w:rsidR="00476E9E" w:rsidRPr="002C05CE" w:rsidRDefault="00BC33E4">
      <w:pPr>
        <w:ind w:left="160" w:right="668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Add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 Po</w:t>
      </w:r>
      <w:r w:rsidRPr="002C05CE">
        <w:rPr>
          <w:rFonts w:asciiTheme="majorHAnsi" w:eastAsia="Arial" w:hAnsiTheme="majorHAnsi" w:cs="Arial"/>
          <w:sz w:val="22"/>
          <w:szCs w:val="22"/>
        </w:rPr>
        <w:t>siti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Add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ee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</w:p>
    <w:p w14:paraId="6C0C8FBC" w14:textId="77777777" w:rsidR="00476E9E" w:rsidRPr="002C05CE" w:rsidRDefault="00BC33E4">
      <w:pPr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Cit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Zip</w:t>
      </w:r>
    </w:p>
    <w:p w14:paraId="38F31CCD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1A4C7E7" w14:textId="77777777" w:rsidR="00476E9E" w:rsidRPr="002C05CE" w:rsidRDefault="00BC33E4">
      <w:pPr>
        <w:spacing w:line="540" w:lineRule="atLeast"/>
        <w:ind w:left="160" w:right="494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Mr</w:t>
      </w:r>
      <w:r w:rsidRPr="002C05CE">
        <w:rPr>
          <w:rFonts w:asciiTheme="majorHAnsi" w:eastAsia="Arial" w:hAnsiTheme="majorHAnsi" w:cs="Arial"/>
          <w:sz w:val="22"/>
          <w:szCs w:val="22"/>
        </w:rPr>
        <w:t>./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s./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Mr</w:t>
      </w:r>
      <w:r w:rsidRPr="002C05CE">
        <w:rPr>
          <w:rFonts w:asciiTheme="majorHAnsi" w:eastAsia="Arial" w:hAnsiTheme="majorHAnsi" w:cs="Arial"/>
          <w:sz w:val="22"/>
          <w:szCs w:val="22"/>
        </w:rPr>
        <w:t>s./D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itle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ve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)</w:t>
      </w:r>
      <w:r w:rsidRPr="002C05CE">
        <w:rPr>
          <w:rFonts w:asciiTheme="majorHAnsi" w:eastAsia="Arial" w:hAnsiTheme="majorHAnsi" w:cs="Arial"/>
          <w:sz w:val="22"/>
          <w:szCs w:val="22"/>
        </w:rPr>
        <w:t>, Fi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aph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po</w:t>
      </w:r>
      <w:r w:rsidRPr="002C05CE">
        <w:rPr>
          <w:rFonts w:asciiTheme="majorHAnsi" w:eastAsia="Arial" w:hAnsiTheme="majorHAnsi" w:cs="Arial"/>
          <w:sz w:val="22"/>
          <w:szCs w:val="22"/>
        </w:rPr>
        <w:t>siti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</w:t>
      </w:r>
    </w:p>
    <w:p w14:paraId="0995C42F" w14:textId="77777777" w:rsidR="00476E9E" w:rsidRPr="002C05CE" w:rsidRDefault="00BC33E4">
      <w:pPr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g.</w:t>
      </w:r>
    </w:p>
    <w:p w14:paraId="5193FBB1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52B8D1E" w14:textId="77777777" w:rsidR="00476E9E" w:rsidRPr="002C05CE" w:rsidRDefault="00BC33E4">
      <w:pPr>
        <w:ind w:left="160" w:right="716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b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do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siti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t.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er 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aph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m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m 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now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eep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tap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62D18D3D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C245918" w14:textId="77777777" w:rsidR="00476E9E" w:rsidRPr="002C05CE" w:rsidRDefault="00BC33E4">
      <w:pPr>
        <w:ind w:left="160" w:right="64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La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aph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“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nk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ill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et u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per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on.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”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’t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b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397AB1D4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304F020" w14:textId="77777777" w:rsidR="00476E9E" w:rsidRPr="002C05CE" w:rsidRDefault="00BC33E4">
      <w:pPr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</w:p>
    <w:p w14:paraId="5F7CDADB" w14:textId="77777777" w:rsidR="00476E9E" w:rsidRPr="002C05CE" w:rsidRDefault="00476E9E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53E4FE97" w14:textId="77777777" w:rsidR="00476E9E" w:rsidRPr="002C05CE" w:rsidRDefault="00BC33E4">
      <w:pPr>
        <w:ind w:left="160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i/>
          <w:w w:val="89"/>
          <w:sz w:val="22"/>
          <w:szCs w:val="22"/>
        </w:rPr>
        <w:t>D</w:t>
      </w:r>
      <w:r w:rsidRPr="002C05CE">
        <w:rPr>
          <w:rFonts w:asciiTheme="majorHAnsi" w:hAnsiTheme="majorHAnsi"/>
          <w:i/>
          <w:w w:val="79"/>
          <w:sz w:val="22"/>
          <w:szCs w:val="22"/>
        </w:rPr>
        <w:t>i</w:t>
      </w:r>
      <w:r w:rsidRPr="002C05CE">
        <w:rPr>
          <w:rFonts w:asciiTheme="majorHAnsi" w:hAnsiTheme="majorHAnsi"/>
          <w:i/>
          <w:spacing w:val="-1"/>
          <w:w w:val="79"/>
          <w:sz w:val="22"/>
          <w:szCs w:val="22"/>
        </w:rPr>
        <w:t>g</w:t>
      </w:r>
      <w:r w:rsidRPr="002C05CE">
        <w:rPr>
          <w:rFonts w:asciiTheme="majorHAnsi" w:hAnsiTheme="majorHAnsi"/>
          <w:i/>
          <w:w w:val="86"/>
          <w:sz w:val="22"/>
          <w:szCs w:val="22"/>
        </w:rPr>
        <w:t>i</w:t>
      </w:r>
      <w:r w:rsidRPr="002C05CE">
        <w:rPr>
          <w:rFonts w:asciiTheme="majorHAnsi" w:hAnsiTheme="majorHAnsi"/>
          <w:i/>
          <w:spacing w:val="1"/>
          <w:w w:val="86"/>
          <w:sz w:val="22"/>
          <w:szCs w:val="22"/>
        </w:rPr>
        <w:t>t</w:t>
      </w:r>
      <w:r w:rsidRPr="002C05CE">
        <w:rPr>
          <w:rFonts w:asciiTheme="majorHAnsi" w:hAnsiTheme="majorHAnsi"/>
          <w:i/>
          <w:spacing w:val="-1"/>
          <w:w w:val="82"/>
          <w:sz w:val="22"/>
          <w:szCs w:val="22"/>
        </w:rPr>
        <w:t>i</w:t>
      </w:r>
      <w:r w:rsidRPr="002C05CE">
        <w:rPr>
          <w:rFonts w:asciiTheme="majorHAnsi" w:hAnsiTheme="majorHAnsi"/>
          <w:i/>
          <w:spacing w:val="-1"/>
          <w:w w:val="77"/>
          <w:sz w:val="22"/>
          <w:szCs w:val="22"/>
        </w:rPr>
        <w:t>z</w:t>
      </w:r>
      <w:r w:rsidRPr="002C05CE">
        <w:rPr>
          <w:rFonts w:asciiTheme="majorHAnsi" w:hAnsiTheme="majorHAnsi"/>
          <w:i/>
          <w:spacing w:val="1"/>
          <w:w w:val="66"/>
          <w:sz w:val="22"/>
          <w:szCs w:val="22"/>
        </w:rPr>
        <w:t>e</w:t>
      </w:r>
      <w:r w:rsidRPr="002C05CE">
        <w:rPr>
          <w:rFonts w:asciiTheme="majorHAnsi" w:hAnsiTheme="majorHAnsi"/>
          <w:i/>
          <w:w w:val="83"/>
          <w:sz w:val="22"/>
          <w:szCs w:val="22"/>
        </w:rPr>
        <w:t>d</w:t>
      </w:r>
      <w:r w:rsidRPr="002C05CE">
        <w:rPr>
          <w:rFonts w:asciiTheme="majorHAnsi" w:hAnsiTheme="majorHAnsi"/>
          <w:i/>
          <w:spacing w:val="13"/>
          <w:sz w:val="22"/>
          <w:szCs w:val="22"/>
        </w:rPr>
        <w:t xml:space="preserve"> </w:t>
      </w:r>
      <w:r w:rsidRPr="002C05CE">
        <w:rPr>
          <w:rFonts w:asciiTheme="majorHAnsi" w:hAnsiTheme="majorHAnsi"/>
          <w:i/>
          <w:w w:val="129"/>
          <w:sz w:val="22"/>
          <w:szCs w:val="22"/>
        </w:rPr>
        <w:t>S</w:t>
      </w:r>
      <w:r w:rsidRPr="002C05CE">
        <w:rPr>
          <w:rFonts w:asciiTheme="majorHAnsi" w:hAnsiTheme="majorHAnsi"/>
          <w:i/>
          <w:w w:val="79"/>
          <w:sz w:val="22"/>
          <w:szCs w:val="22"/>
        </w:rPr>
        <w:t>i</w:t>
      </w:r>
      <w:r w:rsidRPr="002C05CE">
        <w:rPr>
          <w:rFonts w:asciiTheme="majorHAnsi" w:hAnsiTheme="majorHAnsi"/>
          <w:i/>
          <w:spacing w:val="-1"/>
          <w:w w:val="79"/>
          <w:sz w:val="22"/>
          <w:szCs w:val="22"/>
        </w:rPr>
        <w:t>g</w:t>
      </w:r>
      <w:r w:rsidRPr="002C05CE">
        <w:rPr>
          <w:rFonts w:asciiTheme="majorHAnsi" w:hAnsiTheme="majorHAnsi"/>
          <w:i/>
          <w:w w:val="73"/>
          <w:sz w:val="22"/>
          <w:szCs w:val="22"/>
        </w:rPr>
        <w:t>n</w:t>
      </w:r>
      <w:r w:rsidRPr="002C05CE">
        <w:rPr>
          <w:rFonts w:asciiTheme="majorHAnsi" w:hAnsiTheme="majorHAnsi"/>
          <w:i/>
          <w:spacing w:val="-2"/>
          <w:w w:val="81"/>
          <w:sz w:val="22"/>
          <w:szCs w:val="22"/>
        </w:rPr>
        <w:t>a</w:t>
      </w:r>
      <w:r w:rsidRPr="002C05CE">
        <w:rPr>
          <w:rFonts w:asciiTheme="majorHAnsi" w:hAnsiTheme="majorHAnsi"/>
          <w:i/>
          <w:spacing w:val="1"/>
          <w:w w:val="90"/>
          <w:sz w:val="22"/>
          <w:szCs w:val="22"/>
        </w:rPr>
        <w:t>t</w:t>
      </w:r>
      <w:r w:rsidRPr="002C05CE">
        <w:rPr>
          <w:rFonts w:asciiTheme="majorHAnsi" w:hAnsiTheme="majorHAnsi"/>
          <w:i/>
          <w:spacing w:val="-1"/>
          <w:w w:val="77"/>
          <w:sz w:val="22"/>
          <w:szCs w:val="22"/>
        </w:rPr>
        <w:t>u</w:t>
      </w:r>
      <w:r w:rsidRPr="002C05CE">
        <w:rPr>
          <w:rFonts w:asciiTheme="majorHAnsi" w:hAnsiTheme="majorHAnsi"/>
          <w:i/>
          <w:spacing w:val="1"/>
          <w:w w:val="75"/>
          <w:sz w:val="22"/>
          <w:szCs w:val="22"/>
        </w:rPr>
        <w:t>r</w:t>
      </w:r>
      <w:r w:rsidRPr="002C05CE">
        <w:rPr>
          <w:rFonts w:asciiTheme="majorHAnsi" w:hAnsiTheme="majorHAnsi"/>
          <w:i/>
          <w:w w:val="66"/>
          <w:sz w:val="22"/>
          <w:szCs w:val="22"/>
        </w:rPr>
        <w:t>e</w:t>
      </w:r>
    </w:p>
    <w:p w14:paraId="1307CA70" w14:textId="77777777" w:rsidR="00476E9E" w:rsidRPr="002C05CE" w:rsidRDefault="00476E9E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2CEDED8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BE086B" w14:textId="77777777" w:rsidR="00476E9E" w:rsidRPr="002C05CE" w:rsidRDefault="00BC33E4">
      <w:pPr>
        <w:ind w:left="1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</w:p>
    <w:p w14:paraId="1B55C970" w14:textId="77777777" w:rsidR="00476E9E" w:rsidRPr="002C05CE" w:rsidRDefault="00476E9E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451D9BFD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F60BA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290DB5" w14:textId="77777777" w:rsidR="00476E9E" w:rsidRPr="002C05CE" w:rsidRDefault="00BC33E4">
      <w:pPr>
        <w:ind w:left="1600" w:right="398" w:hanging="14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(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ly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ng 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)</w:t>
      </w:r>
    </w:p>
    <w:p w14:paraId="46FFBA03" w14:textId="77777777" w:rsidR="00476E9E" w:rsidRPr="002C05CE" w:rsidRDefault="00476E9E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5B8FD61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14F16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7D7CA5" w14:textId="77777777" w:rsidR="00476E9E" w:rsidRPr="002C05CE" w:rsidRDefault="00BC33E4">
      <w:pPr>
        <w:ind w:left="964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380" w:bottom="280" w:left="164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67238E52" w14:textId="77777777" w:rsidR="00476E9E" w:rsidRPr="002C05CE" w:rsidRDefault="00476E9E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5A17CB76" w14:textId="77777777" w:rsidR="00476E9E" w:rsidRPr="002C05CE" w:rsidRDefault="00BC33E4">
      <w:pPr>
        <w:spacing w:before="18"/>
        <w:ind w:left="3239" w:right="3805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5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5"/>
          <w:w w:val="99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7"/>
          <w:w w:val="99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Y</w:t>
      </w:r>
    </w:p>
    <w:p w14:paraId="5DE54861" w14:textId="77777777" w:rsidR="00476E9E" w:rsidRPr="002C05CE" w:rsidRDefault="00BC33E4">
      <w:pPr>
        <w:ind w:left="3034" w:right="359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12</w:t>
      </w:r>
      <w:r w:rsidRPr="002C05CE">
        <w:rPr>
          <w:rFonts w:asciiTheme="majorHAnsi" w:eastAsia="Arial" w:hAnsiTheme="majorHAnsi" w:cs="Arial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enue</w:t>
      </w:r>
    </w:p>
    <w:p w14:paraId="40169B43" w14:textId="77777777" w:rsidR="00476E9E" w:rsidRPr="002C05CE" w:rsidRDefault="00BC33E4">
      <w:pPr>
        <w:spacing w:line="260" w:lineRule="exact"/>
        <w:ind w:left="338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Oa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6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02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4        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Ad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…</w:t>
      </w:r>
    </w:p>
    <w:p w14:paraId="3E4F3401" w14:textId="77777777" w:rsidR="00476E9E" w:rsidRPr="002C05CE" w:rsidRDefault="00BC33E4">
      <w:pPr>
        <w:tabs>
          <w:tab w:val="left" w:pos="8500"/>
        </w:tabs>
        <w:spacing w:before="2" w:line="260" w:lineRule="exact"/>
        <w:ind w:left="3691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480" w:right="1120" w:bottom="280" w:left="1680" w:header="0" w:footer="770" w:gutter="0"/>
          <w:cols w:space="720"/>
        </w:sectPr>
      </w:pPr>
      <w:r w:rsidRPr="002C05CE">
        <w:rPr>
          <w:rFonts w:asciiTheme="majorHAnsi" w:hAnsiTheme="majorHAnsi"/>
          <w:sz w:val="22"/>
          <w:szCs w:val="22"/>
        </w:rPr>
        <w:pict w14:anchorId="0063F306">
          <v:group id="_x0000_s1032" style="position:absolute;left:0;text-align:left;margin-left:371.45pt;margin-top:10.95pt;width:142.65pt;height:159.8pt;z-index:-1186;mso-position-horizontal-relative:page" coordorigin="7429,219" coordsize="2853,3196">
            <v:shape id="_x0000_s1071" style="position:absolute;left:7459;top:234;width:0;height:86" coordorigin="7459,234" coordsize="0,86" path="m7459,234r,87e" filled="f" strokeweight="1.54pt">
              <v:path arrowok="t"/>
            </v:shape>
            <v:shape id="_x0000_s1070" style="position:absolute;left:7445;top:249;width:86;height:0" coordorigin="7445,249" coordsize="86,0" path="m7445,249r86,e" filled="f" strokeweight="1.54pt">
              <v:path arrowok="t"/>
            </v:shape>
            <v:shape id="_x0000_s1069" style="position:absolute;left:7531;top:306;width:2650;height:0" coordorigin="7531,306" coordsize="2650,0" path="m7531,306r2650,e" filled="f" strokeweight="1.54pt">
              <v:path arrowok="t"/>
            </v:shape>
            <v:shape id="_x0000_s1068" style="position:absolute;left:7459;top:321;width:0;height:230" coordorigin="7459,321" coordsize="0,230" path="m7459,321r,230e" filled="f" strokeweight="1.54pt">
              <v:path arrowok="t"/>
            </v:shape>
            <v:shape id="_x0000_s1067" style="position:absolute;left:7459;top:551;width:0;height:206" coordorigin="7459,551" coordsize="0,206" path="m7459,551r,207e" filled="f" strokeweight="1.54pt">
              <v:path arrowok="t"/>
            </v:shape>
            <v:shape id="_x0000_s1066" style="position:absolute;left:7459;top:758;width:0;height:206" coordorigin="7459,758" coordsize="0,206" path="m7459,758r,206e" filled="f" strokeweight="1.54pt">
              <v:path arrowok="t"/>
            </v:shape>
            <v:shape id="_x0000_s1065" style="position:absolute;left:7459;top:964;width:0;height:206" coordorigin="7459,964" coordsize="0,206" path="m7459,964r,206e" filled="f" strokeweight="1.54pt">
              <v:path arrowok="t"/>
            </v:shape>
            <v:shape id="_x0000_s1064" style="position:absolute;left:7459;top:1170;width:0;height:209" coordorigin="7459,1170" coordsize="0,209" path="m7459,1170r,209e" filled="f" strokeweight="1.54pt">
              <v:path arrowok="t"/>
            </v:shape>
            <v:shape id="_x0000_s1063" style="position:absolute;left:7459;top:1379;width:0;height:206" coordorigin="7459,1379" coordsize="0,206" path="m7459,1379r,207e" filled="f" strokeweight="1.54pt">
              <v:path arrowok="t"/>
            </v:shape>
            <v:shape id="_x0000_s1062" style="position:absolute;left:7459;top:1586;width:0;height:206" coordorigin="7459,1586" coordsize="0,206" path="m7459,1586r,206e" filled="f" strokeweight="1.54pt">
              <v:path arrowok="t"/>
            </v:shape>
            <v:shape id="_x0000_s1061" style="position:absolute;left:7459;top:1792;width:0;height:206" coordorigin="7459,1792" coordsize="0,206" path="m7459,1792r,206e" filled="f" strokeweight="1.54pt">
              <v:path arrowok="t"/>
            </v:shape>
            <v:shape id="_x0000_s1060" style="position:absolute;left:7459;top:1998;width:0;height:209" coordorigin="7459,1998" coordsize="0,209" path="m7459,1998r,209e" filled="f" strokeweight="1.54pt">
              <v:path arrowok="t"/>
            </v:shape>
            <v:shape id="_x0000_s1059" style="position:absolute;left:7459;top:2207;width:0;height:206" coordorigin="7459,2207" coordsize="0,206" path="m7459,2207r,207e" filled="f" strokeweight="1.54pt">
              <v:path arrowok="t"/>
            </v:shape>
            <v:shape id="_x0000_s1058" style="position:absolute;left:7459;top:2414;width:0;height:206" coordorigin="7459,2414" coordsize="0,206" path="m7459,2414r,206e" filled="f" strokeweight="1.54pt">
              <v:path arrowok="t"/>
            </v:shape>
            <v:shape id="_x0000_s1057" style="position:absolute;left:7459;top:2620;width:0;height:206" coordorigin="7459,2620" coordsize="0,206" path="m7459,2620r,206e" filled="f" strokeweight="1.54pt">
              <v:path arrowok="t"/>
            </v:shape>
            <v:shape id="_x0000_s1056" style="position:absolute;left:7459;top:3314;width:0;height:86" coordorigin="7459,3314" coordsize="0,86" path="m7459,3314r,86e" filled="f" strokeweight="1.54pt">
              <v:path arrowok="t"/>
            </v:shape>
            <v:shape id="_x0000_s1055" style="position:absolute;left:7445;top:3386;width:86;height:0" coordorigin="7445,3386" coordsize="86,0" path="m7445,3386r86,e" filled="f" strokeweight="1.54pt">
              <v:path arrowok="t"/>
            </v:shape>
            <v:shape id="_x0000_s1054" style="position:absolute;left:7531;top:3386;width:2650;height:0" coordorigin="7531,3386" coordsize="2650,0" path="m7531,3386r2650,e" filled="f" strokeweight="1.54pt">
              <v:path arrowok="t"/>
            </v:shape>
            <v:shape id="_x0000_s1053" style="position:absolute;left:7531;top:3328;width:2650;height:0" coordorigin="7531,3328" coordsize="2650,0" path="m7531,3328r2650,e" filled="f" strokeweight="1.54pt">
              <v:path arrowok="t"/>
            </v:shape>
            <v:shape id="_x0000_s1052" style="position:absolute;left:10253;top:3314;width:0;height:86" coordorigin="10253,3314" coordsize="0,86" path="m10253,3314r,86e" filled="f" strokeweight="1.54pt">
              <v:path arrowok="t"/>
            </v:shape>
            <v:shape id="_x0000_s1051" style="position:absolute;left:10181;top:3386;width:86;height:0" coordorigin="10181,3386" coordsize="86,0" path="m10181,3386r86,e" filled="f" strokeweight="1.54pt">
              <v:path arrowok="t"/>
            </v:shape>
            <v:shape id="_x0000_s1050" style="position:absolute;left:7459;top:2826;width:0;height:487" coordorigin="7459,2826" coordsize="0,487" path="m7459,2826r,488e" filled="f" strokeweight="1.54pt">
              <v:path arrowok="t"/>
            </v:shape>
            <v:shape id="_x0000_s1049" style="position:absolute;left:7517;top:292;width:0;height:3050" coordorigin="7517,292" coordsize="0,3050" path="m7517,292r,3050e" filled="f" strokeweight="1.54pt">
              <v:path arrowok="t"/>
            </v:shape>
            <v:shape id="_x0000_s1048" style="position:absolute;left:10253;top:234;width:0;height:86" coordorigin="10253,234" coordsize="0,86" path="m10253,234r,87e" filled="f" strokeweight="1.54pt">
              <v:path arrowok="t"/>
            </v:shape>
            <v:shape id="_x0000_s1047" style="position:absolute;left:10181;top:249;width:86;height:0" coordorigin="10181,249" coordsize="86,0" path="m10181,249r86,e" filled="f" strokeweight="1.54pt">
              <v:path arrowok="t"/>
            </v:shape>
            <v:shape id="_x0000_s1046" style="position:absolute;left:10253;top:321;width:0;height:230" coordorigin="10253,321" coordsize="0,230" path="m10253,321r,230e" filled="f" strokeweight="1.54pt">
              <v:path arrowok="t"/>
            </v:shape>
            <v:shape id="_x0000_s1045" style="position:absolute;left:10253;top:551;width:0;height:206" coordorigin="10253,551" coordsize="0,206" path="m10253,551r,207e" filled="f" strokeweight="1.54pt">
              <v:path arrowok="t"/>
            </v:shape>
            <v:shape id="_x0000_s1044" style="position:absolute;left:10253;top:758;width:0;height:206" coordorigin="10253,758" coordsize="0,206" path="m10253,758r,206e" filled="f" strokeweight="1.54pt">
              <v:path arrowok="t"/>
            </v:shape>
            <v:shape id="_x0000_s1043" style="position:absolute;left:10253;top:964;width:0;height:206" coordorigin="10253,964" coordsize="0,206" path="m10253,964r,206e" filled="f" strokeweight="1.54pt">
              <v:path arrowok="t"/>
            </v:shape>
            <v:shape id="_x0000_s1042" style="position:absolute;left:10253;top:1170;width:0;height:209" coordorigin="10253,1170" coordsize="0,209" path="m10253,1170r,209e" filled="f" strokeweight="1.54pt">
              <v:path arrowok="t"/>
            </v:shape>
            <v:shape id="_x0000_s1041" style="position:absolute;left:10253;top:1379;width:0;height:206" coordorigin="10253,1379" coordsize="0,206" path="m10253,1379r,207e" filled="f" strokeweight="1.54pt">
              <v:path arrowok="t"/>
            </v:shape>
            <v:shape id="_x0000_s1040" style="position:absolute;left:10253;top:1586;width:0;height:206" coordorigin="10253,1586" coordsize="0,206" path="m10253,1586r,206e" filled="f" strokeweight="1.54pt">
              <v:path arrowok="t"/>
            </v:shape>
            <v:shape id="_x0000_s1039" style="position:absolute;left:10253;top:1792;width:0;height:206" coordorigin="10253,1792" coordsize="0,206" path="m10253,1792r,206e" filled="f" strokeweight="1.54pt">
              <v:path arrowok="t"/>
            </v:shape>
            <v:shape id="_x0000_s1038" style="position:absolute;left:10253;top:1998;width:0;height:209" coordorigin="10253,1998" coordsize="0,209" path="m10253,1998r,209e" filled="f" strokeweight="1.54pt">
              <v:path arrowok="t"/>
            </v:shape>
            <v:shape id="_x0000_s1037" style="position:absolute;left:10253;top:2207;width:0;height:206" coordorigin="10253,2207" coordsize="0,206" path="m10253,2207r,207e" filled="f" strokeweight="1.54pt">
              <v:path arrowok="t"/>
            </v:shape>
            <v:shape id="_x0000_s1036" style="position:absolute;left:10253;top:2414;width:0;height:206" coordorigin="10253,2414" coordsize="0,206" path="m10253,2414r,206e" filled="f" strokeweight="1.54pt">
              <v:path arrowok="t"/>
            </v:shape>
            <v:shape id="_x0000_s1035" style="position:absolute;left:10253;top:2620;width:0;height:206" coordorigin="10253,2620" coordsize="0,206" path="m10253,2620r,206e" filled="f" strokeweight="1.54pt">
              <v:path arrowok="t"/>
            </v:shape>
            <v:shape id="_x0000_s1034" style="position:absolute;left:10253;top:2826;width:0;height:487" coordorigin="10253,2826" coordsize="0,487" path="m10253,2826r,488e" filled="f" strokeweight="1.54pt">
              <v:path arrowok="t"/>
            </v:shape>
            <v:shape id="_x0000_s1033" style="position:absolute;left:10195;top:292;width:0;height:3050" coordorigin="10195,292" coordsize="0,3050" path="m10195,292r,3050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702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-3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45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6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9        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  <w:u w:val="thick" w:color="000000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  <w:u w:val="thick" w:color="000000"/>
        </w:rPr>
        <w:tab/>
      </w:r>
    </w:p>
    <w:p w14:paraId="7F8ADBF5" w14:textId="77777777" w:rsidR="00476E9E" w:rsidRPr="002C05CE" w:rsidRDefault="00BC33E4">
      <w:pPr>
        <w:spacing w:before="5" w:line="260" w:lineRule="exact"/>
        <w:ind w:left="3290" w:right="-56"/>
        <w:rPr>
          <w:rFonts w:asciiTheme="majorHAnsi" w:eastAsia="Arial" w:hAnsiTheme="majorHAnsi" w:cs="Arial"/>
          <w:sz w:val="22"/>
          <w:szCs w:val="22"/>
        </w:rPr>
      </w:pPr>
      <w:hyperlink r:id="rId16"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j</w:t>
        </w:r>
        <w:r w:rsidRPr="002C05CE">
          <w:rPr>
            <w:rFonts w:asciiTheme="majorHAnsi" w:eastAsia="Arial" w:hAnsiTheme="majorHAnsi" w:cs="Arial"/>
            <w:spacing w:val="1"/>
            <w:position w:val="-1"/>
            <w:sz w:val="22"/>
            <w:szCs w:val="22"/>
          </w:rPr>
          <w:t>ean</w:t>
        </w:r>
        <w:r w:rsidRPr="002C05CE">
          <w:rPr>
            <w:rFonts w:asciiTheme="majorHAnsi" w:eastAsia="Arial" w:hAnsiTheme="majorHAnsi" w:cs="Arial"/>
            <w:spacing w:val="-1"/>
            <w:position w:val="-1"/>
            <w:sz w:val="22"/>
            <w:szCs w:val="22"/>
          </w:rPr>
          <w:t>ra</w:t>
        </w:r>
        <w:r w:rsidRPr="002C05CE">
          <w:rPr>
            <w:rFonts w:asciiTheme="majorHAnsi" w:eastAsia="Arial" w:hAnsiTheme="majorHAnsi" w:cs="Arial"/>
            <w:spacing w:val="2"/>
            <w:position w:val="-1"/>
            <w:sz w:val="22"/>
            <w:szCs w:val="22"/>
          </w:rPr>
          <w:t>m</w:t>
        </w:r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s</w:t>
        </w:r>
        <w:r w:rsidRPr="002C05CE">
          <w:rPr>
            <w:rFonts w:asciiTheme="majorHAnsi" w:eastAsia="Arial" w:hAnsiTheme="majorHAnsi" w:cs="Arial"/>
            <w:spacing w:val="1"/>
            <w:position w:val="-1"/>
            <w:sz w:val="22"/>
            <w:szCs w:val="22"/>
          </w:rPr>
          <w:t>e</w:t>
        </w:r>
        <w:r w:rsidRPr="002C05CE">
          <w:rPr>
            <w:rFonts w:asciiTheme="majorHAnsi" w:eastAsia="Arial" w:hAnsiTheme="majorHAnsi" w:cs="Arial"/>
            <w:spacing w:val="-2"/>
            <w:position w:val="-1"/>
            <w:sz w:val="22"/>
            <w:szCs w:val="22"/>
          </w:rPr>
          <w:t>y</w:t>
        </w:r>
        <w:r w:rsidRPr="002C05CE">
          <w:rPr>
            <w:rFonts w:asciiTheme="majorHAnsi" w:eastAsia="Arial" w:hAnsiTheme="majorHAnsi" w:cs="Arial"/>
            <w:spacing w:val="1"/>
            <w:position w:val="-1"/>
            <w:sz w:val="22"/>
            <w:szCs w:val="22"/>
          </w:rPr>
          <w:t>@ab</w:t>
        </w:r>
        <w:r w:rsidRPr="002C05CE">
          <w:rPr>
            <w:rFonts w:asciiTheme="majorHAnsi" w:eastAsia="Arial" w:hAnsiTheme="majorHAnsi" w:cs="Arial"/>
            <w:spacing w:val="-2"/>
            <w:position w:val="-1"/>
            <w:sz w:val="22"/>
            <w:szCs w:val="22"/>
          </w:rPr>
          <w:t>c</w:t>
        </w:r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.</w:t>
        </w:r>
        <w:r w:rsidRPr="002C05CE">
          <w:rPr>
            <w:rFonts w:asciiTheme="majorHAnsi" w:eastAsia="Arial" w:hAnsiTheme="majorHAnsi" w:cs="Arial"/>
            <w:spacing w:val="-2"/>
            <w:position w:val="-1"/>
            <w:sz w:val="22"/>
            <w:szCs w:val="22"/>
          </w:rPr>
          <w:t>x</w:t>
        </w:r>
        <w:r w:rsidRPr="002C05CE">
          <w:rPr>
            <w:rFonts w:asciiTheme="majorHAnsi" w:eastAsia="Arial" w:hAnsiTheme="majorHAnsi" w:cs="Arial"/>
            <w:position w:val="-1"/>
            <w:sz w:val="22"/>
            <w:szCs w:val="22"/>
          </w:rPr>
          <w:t>yz</w:t>
        </w:r>
      </w:hyperlink>
    </w:p>
    <w:p w14:paraId="0D253ECB" w14:textId="77777777" w:rsidR="00476E9E" w:rsidRPr="002C05CE" w:rsidRDefault="00BC33E4">
      <w:pPr>
        <w:spacing w:before="67"/>
        <w:rPr>
          <w:rFonts w:asciiTheme="majorHAnsi" w:hAnsiTheme="majorHAnsi"/>
          <w:sz w:val="22"/>
          <w:szCs w:val="22"/>
        </w:rPr>
        <w:sectPr w:rsidR="00476E9E" w:rsidRPr="002C05CE">
          <w:type w:val="continuous"/>
          <w:pgSz w:w="12240" w:h="15840"/>
          <w:pgMar w:top="1380" w:right="1120" w:bottom="280" w:left="1680" w:header="720" w:footer="720" w:gutter="0"/>
          <w:cols w:num="2" w:space="720" w:equalWidth="0">
            <w:col w:w="5588" w:space="292"/>
            <w:col w:w="3560"/>
          </w:cols>
        </w:sectPr>
      </w:pPr>
      <w:r w:rsidRPr="002C05CE">
        <w:rPr>
          <w:rFonts w:asciiTheme="majorHAnsi" w:hAnsiTheme="majorHAnsi"/>
          <w:sz w:val="22"/>
          <w:szCs w:val="22"/>
        </w:rPr>
        <w:br w:type="column"/>
      </w:r>
      <w:r w:rsidRPr="002C05CE">
        <w:rPr>
          <w:rFonts w:asciiTheme="majorHAnsi" w:hAnsiTheme="majorHAnsi"/>
          <w:b/>
          <w:sz w:val="22"/>
          <w:szCs w:val="22"/>
        </w:rPr>
        <w:t>R</w:t>
      </w:r>
      <w:r w:rsidRPr="002C05CE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2C05CE">
        <w:rPr>
          <w:rFonts w:asciiTheme="majorHAnsi" w:hAnsiTheme="majorHAnsi"/>
          <w:b/>
          <w:spacing w:val="2"/>
          <w:sz w:val="22"/>
          <w:szCs w:val="22"/>
        </w:rPr>
        <w:t>r</w:t>
      </w:r>
      <w:r w:rsidRPr="002C05CE">
        <w:rPr>
          <w:rFonts w:asciiTheme="majorHAnsi" w:hAnsiTheme="majorHAnsi"/>
          <w:b/>
          <w:spacing w:val="-2"/>
          <w:sz w:val="22"/>
          <w:szCs w:val="22"/>
        </w:rPr>
        <w:t>u</w:t>
      </w:r>
      <w:r w:rsidRPr="002C05CE">
        <w:rPr>
          <w:rFonts w:asciiTheme="majorHAnsi" w:hAnsiTheme="majorHAnsi"/>
          <w:b/>
          <w:sz w:val="22"/>
          <w:szCs w:val="22"/>
        </w:rPr>
        <w:t>it</w:t>
      </w:r>
      <w:r w:rsidRPr="002C05C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2C05CE">
        <w:rPr>
          <w:rFonts w:asciiTheme="majorHAnsi" w:hAnsiTheme="majorHAnsi"/>
          <w:b/>
          <w:sz w:val="22"/>
          <w:szCs w:val="22"/>
        </w:rPr>
        <w:t>/</w:t>
      </w:r>
      <w:r w:rsidRPr="002C05CE">
        <w:rPr>
          <w:rFonts w:asciiTheme="majorHAnsi" w:hAnsiTheme="majorHAnsi"/>
          <w:b/>
          <w:spacing w:val="2"/>
          <w:sz w:val="22"/>
          <w:szCs w:val="22"/>
        </w:rPr>
        <w:t>C</w:t>
      </w:r>
      <w:r w:rsidRPr="002C05CE">
        <w:rPr>
          <w:rFonts w:asciiTheme="majorHAnsi" w:hAnsiTheme="majorHAnsi"/>
          <w:b/>
          <w:spacing w:val="-1"/>
          <w:sz w:val="22"/>
          <w:szCs w:val="22"/>
        </w:rPr>
        <w:t>o</w:t>
      </w:r>
      <w:r w:rsidRPr="002C05CE">
        <w:rPr>
          <w:rFonts w:asciiTheme="majorHAnsi" w:hAnsiTheme="majorHAnsi"/>
          <w:b/>
          <w:spacing w:val="1"/>
          <w:sz w:val="22"/>
          <w:szCs w:val="22"/>
        </w:rPr>
        <w:t>u</w:t>
      </w:r>
      <w:r w:rsidRPr="002C05CE">
        <w:rPr>
          <w:rFonts w:asciiTheme="majorHAnsi" w:hAnsiTheme="majorHAnsi"/>
          <w:b/>
          <w:spacing w:val="-2"/>
          <w:sz w:val="22"/>
          <w:szCs w:val="22"/>
        </w:rPr>
        <w:t>n</w:t>
      </w:r>
      <w:r w:rsidRPr="002C05CE">
        <w:rPr>
          <w:rFonts w:asciiTheme="majorHAnsi" w:hAnsiTheme="majorHAnsi"/>
          <w:b/>
          <w:spacing w:val="2"/>
          <w:sz w:val="22"/>
          <w:szCs w:val="22"/>
        </w:rPr>
        <w:t>s</w:t>
      </w:r>
      <w:r w:rsidRPr="002C05C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b/>
          <w:sz w:val="22"/>
          <w:szCs w:val="22"/>
        </w:rPr>
        <w:t>l</w:t>
      </w:r>
      <w:r w:rsidRPr="002C05CE">
        <w:rPr>
          <w:rFonts w:asciiTheme="majorHAnsi" w:hAnsiTheme="majorHAnsi"/>
          <w:b/>
          <w:spacing w:val="-1"/>
          <w:sz w:val="22"/>
          <w:szCs w:val="22"/>
        </w:rPr>
        <w:t>o</w:t>
      </w:r>
      <w:r w:rsidRPr="002C05CE">
        <w:rPr>
          <w:rFonts w:asciiTheme="majorHAnsi" w:hAnsiTheme="majorHAnsi"/>
          <w:b/>
          <w:sz w:val="22"/>
          <w:szCs w:val="22"/>
        </w:rPr>
        <w:t>r</w:t>
      </w:r>
      <w:r w:rsidRPr="002C05CE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-2"/>
          <w:sz w:val="22"/>
          <w:szCs w:val="22"/>
        </w:rPr>
        <w:t>f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t</w:t>
      </w:r>
      <w:r w:rsidRPr="002C05CE">
        <w:rPr>
          <w:rFonts w:asciiTheme="majorHAnsi" w:hAnsiTheme="majorHAnsi"/>
          <w:spacing w:val="1"/>
          <w:sz w:val="22"/>
          <w:szCs w:val="22"/>
        </w:rPr>
        <w:t>h</w:t>
      </w:r>
      <w:r w:rsidRPr="002C05CE">
        <w:rPr>
          <w:rFonts w:asciiTheme="majorHAnsi" w:hAnsiTheme="majorHAnsi"/>
          <w:sz w:val="22"/>
          <w:szCs w:val="22"/>
        </w:rPr>
        <w:t>e O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k</w:t>
      </w:r>
    </w:p>
    <w:p w14:paraId="68E69DBA" w14:textId="77777777" w:rsidR="00476E9E" w:rsidRPr="002C05CE" w:rsidRDefault="00BC33E4">
      <w:pPr>
        <w:tabs>
          <w:tab w:val="left" w:pos="5720"/>
          <w:tab w:val="left" w:pos="9320"/>
        </w:tabs>
        <w:spacing w:before="1" w:line="200" w:lineRule="exact"/>
        <w:ind w:left="5880" w:right="73" w:hanging="5760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  <w:u w:val="thick" w:color="000000"/>
        </w:rPr>
        <w:t xml:space="preserve"> </w:t>
      </w:r>
      <w:r w:rsidRPr="002C05CE">
        <w:rPr>
          <w:rFonts w:asciiTheme="majorHAnsi" w:hAnsiTheme="majorHAnsi"/>
          <w:sz w:val="22"/>
          <w:szCs w:val="22"/>
          <w:u w:val="thick" w:color="000000"/>
        </w:rPr>
        <w:tab/>
      </w:r>
      <w:r w:rsidRPr="002C05CE">
        <w:rPr>
          <w:rFonts w:asciiTheme="majorHAnsi" w:hAnsiTheme="majorHAnsi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3"/>
          <w:sz w:val="22"/>
          <w:szCs w:val="22"/>
        </w:rPr>
        <w:t>P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rk</w:t>
      </w:r>
      <w:r w:rsidRPr="002C05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C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2"/>
          <w:sz w:val="22"/>
          <w:szCs w:val="22"/>
        </w:rPr>
        <w:t>l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-1"/>
          <w:sz w:val="22"/>
          <w:szCs w:val="22"/>
        </w:rPr>
        <w:t>eg</w:t>
      </w:r>
      <w:r w:rsidRPr="002C05CE">
        <w:rPr>
          <w:rFonts w:asciiTheme="majorHAnsi" w:hAnsiTheme="majorHAnsi"/>
          <w:sz w:val="22"/>
          <w:szCs w:val="22"/>
        </w:rPr>
        <w:t xml:space="preserve">e </w:t>
      </w:r>
      <w:r w:rsidRPr="002C05CE">
        <w:rPr>
          <w:rFonts w:asciiTheme="majorHAnsi" w:hAnsiTheme="majorHAnsi"/>
          <w:spacing w:val="1"/>
          <w:sz w:val="22"/>
          <w:szCs w:val="22"/>
        </w:rPr>
        <w:t>M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pacing w:val="-1"/>
          <w:sz w:val="22"/>
          <w:szCs w:val="22"/>
        </w:rPr>
        <w:t>ag</w:t>
      </w:r>
      <w:r w:rsidRPr="002C05CE">
        <w:rPr>
          <w:rFonts w:asciiTheme="majorHAnsi" w:hAnsiTheme="majorHAnsi"/>
          <w:spacing w:val="2"/>
          <w:sz w:val="22"/>
          <w:szCs w:val="22"/>
        </w:rPr>
        <w:t>e</w:t>
      </w:r>
      <w:r w:rsidRPr="002C05CE">
        <w:rPr>
          <w:rFonts w:asciiTheme="majorHAnsi" w:hAnsiTheme="majorHAnsi"/>
          <w:spacing w:val="-3"/>
          <w:sz w:val="22"/>
          <w:szCs w:val="22"/>
        </w:rPr>
        <w:t>m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 xml:space="preserve">t                 </w:t>
      </w:r>
      <w:r w:rsidRPr="002C05CE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  <w:u w:val="thick" w:color="000000"/>
        </w:rPr>
        <w:t xml:space="preserve"> </w:t>
      </w:r>
      <w:r w:rsidRPr="002C05CE">
        <w:rPr>
          <w:rFonts w:asciiTheme="majorHAnsi" w:hAnsiTheme="majorHAnsi"/>
          <w:sz w:val="22"/>
          <w:szCs w:val="22"/>
          <w:u w:val="thick" w:color="000000"/>
        </w:rPr>
        <w:tab/>
      </w:r>
      <w:r w:rsidRPr="002C05CE">
        <w:rPr>
          <w:rFonts w:asciiTheme="majorHAnsi" w:hAnsiTheme="majorHAnsi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3"/>
          <w:sz w:val="22"/>
          <w:szCs w:val="22"/>
        </w:rPr>
        <w:t>P</w:t>
      </w:r>
      <w:r w:rsidRPr="002C05CE">
        <w:rPr>
          <w:rFonts w:asciiTheme="majorHAnsi" w:hAnsiTheme="majorHAnsi"/>
          <w:spacing w:val="-2"/>
          <w:sz w:val="22"/>
          <w:szCs w:val="22"/>
        </w:rPr>
        <w:t>r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1"/>
          <w:sz w:val="22"/>
          <w:szCs w:val="22"/>
        </w:rPr>
        <w:t>g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pacing w:val="-3"/>
          <w:sz w:val="22"/>
          <w:szCs w:val="22"/>
        </w:rPr>
        <w:t>m</w:t>
      </w:r>
      <w:r w:rsidRPr="002C05CE">
        <w:rPr>
          <w:rFonts w:asciiTheme="majorHAnsi" w:hAnsiTheme="majorHAnsi"/>
          <w:sz w:val="22"/>
          <w:szCs w:val="22"/>
        </w:rPr>
        <w:t xml:space="preserve">. 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1"/>
          <w:sz w:val="22"/>
          <w:szCs w:val="22"/>
        </w:rPr>
        <w:t>Mu</w:t>
      </w:r>
      <w:r w:rsidRPr="002C05CE">
        <w:rPr>
          <w:rFonts w:asciiTheme="majorHAnsi" w:hAnsiTheme="majorHAnsi"/>
          <w:sz w:val="22"/>
          <w:szCs w:val="22"/>
        </w:rPr>
        <w:t>st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b</w:t>
      </w:r>
      <w:r w:rsidRPr="002C05CE">
        <w:rPr>
          <w:rFonts w:asciiTheme="majorHAnsi" w:hAnsiTheme="majorHAnsi"/>
          <w:sz w:val="22"/>
          <w:szCs w:val="22"/>
        </w:rPr>
        <w:t xml:space="preserve">e </w:t>
      </w:r>
      <w:r w:rsidRPr="002C05CE">
        <w:rPr>
          <w:rFonts w:asciiTheme="majorHAnsi" w:hAnsiTheme="majorHAnsi"/>
          <w:spacing w:val="-1"/>
          <w:sz w:val="22"/>
          <w:szCs w:val="22"/>
        </w:rPr>
        <w:t>h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-1"/>
          <w:sz w:val="22"/>
          <w:szCs w:val="22"/>
        </w:rPr>
        <w:t>g</w:t>
      </w:r>
      <w:r w:rsidRPr="002C05CE">
        <w:rPr>
          <w:rFonts w:asciiTheme="majorHAnsi" w:hAnsiTheme="majorHAnsi"/>
          <w:spacing w:val="1"/>
          <w:sz w:val="22"/>
          <w:szCs w:val="22"/>
        </w:rPr>
        <w:t>h</w:t>
      </w:r>
      <w:r w:rsidRPr="002C05CE">
        <w:rPr>
          <w:rFonts w:asciiTheme="majorHAnsi" w:hAnsiTheme="majorHAnsi"/>
          <w:sz w:val="22"/>
          <w:szCs w:val="22"/>
        </w:rPr>
        <w:t>ly</w:t>
      </w:r>
    </w:p>
    <w:p w14:paraId="723DDA4F" w14:textId="77777777" w:rsidR="00476E9E" w:rsidRPr="002C05CE" w:rsidRDefault="00BC33E4">
      <w:pPr>
        <w:spacing w:line="160" w:lineRule="exact"/>
        <w:ind w:left="5880"/>
        <w:rPr>
          <w:rFonts w:asciiTheme="majorHAnsi" w:hAnsiTheme="majorHAnsi"/>
          <w:sz w:val="22"/>
          <w:szCs w:val="22"/>
        </w:rPr>
        <w:sectPr w:rsidR="00476E9E" w:rsidRPr="002C05CE">
          <w:type w:val="continuous"/>
          <w:pgSz w:w="12240" w:h="15840"/>
          <w:pgMar w:top="1380" w:right="1120" w:bottom="280" w:left="1680" w:header="720" w:footer="720" w:gutter="0"/>
          <w:cols w:space="720"/>
        </w:sectPr>
      </w:pPr>
      <w:r w:rsidRPr="002C05CE">
        <w:rPr>
          <w:rFonts w:asciiTheme="majorHAnsi" w:hAnsiTheme="majorHAnsi"/>
          <w:spacing w:val="-3"/>
          <w:position w:val="-3"/>
          <w:sz w:val="22"/>
          <w:szCs w:val="22"/>
        </w:rPr>
        <w:t>m</w:t>
      </w:r>
      <w:r w:rsidRPr="002C05CE">
        <w:rPr>
          <w:rFonts w:asciiTheme="majorHAnsi" w:hAnsiTheme="majorHAnsi"/>
          <w:spacing w:val="1"/>
          <w:position w:val="-3"/>
          <w:sz w:val="22"/>
          <w:szCs w:val="22"/>
        </w:rPr>
        <w:t>o</w:t>
      </w:r>
      <w:r w:rsidRPr="002C05CE">
        <w:rPr>
          <w:rFonts w:asciiTheme="majorHAnsi" w:hAnsiTheme="majorHAnsi"/>
          <w:position w:val="-3"/>
          <w:sz w:val="22"/>
          <w:szCs w:val="22"/>
        </w:rPr>
        <w:t>ti</w:t>
      </w:r>
      <w:r w:rsidRPr="002C05CE">
        <w:rPr>
          <w:rFonts w:asciiTheme="majorHAnsi" w:hAnsiTheme="majorHAnsi"/>
          <w:spacing w:val="-1"/>
          <w:position w:val="-3"/>
          <w:sz w:val="22"/>
          <w:szCs w:val="22"/>
        </w:rPr>
        <w:t>va</w:t>
      </w:r>
      <w:r w:rsidRPr="002C05CE">
        <w:rPr>
          <w:rFonts w:asciiTheme="majorHAnsi" w:hAnsiTheme="majorHAnsi"/>
          <w:position w:val="-3"/>
          <w:sz w:val="22"/>
          <w:szCs w:val="22"/>
        </w:rPr>
        <w:t>t</w:t>
      </w:r>
      <w:r w:rsidRPr="002C05CE">
        <w:rPr>
          <w:rFonts w:asciiTheme="majorHAnsi" w:hAnsiTheme="majorHAnsi"/>
          <w:spacing w:val="-1"/>
          <w:position w:val="-3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position w:val="-3"/>
          <w:sz w:val="22"/>
          <w:szCs w:val="22"/>
        </w:rPr>
        <w:t>d</w:t>
      </w:r>
      <w:r w:rsidRPr="002C05CE">
        <w:rPr>
          <w:rFonts w:asciiTheme="majorHAnsi" w:hAnsiTheme="majorHAnsi"/>
          <w:position w:val="-3"/>
          <w:sz w:val="22"/>
          <w:szCs w:val="22"/>
        </w:rPr>
        <w:t>,</w:t>
      </w:r>
      <w:r w:rsidRPr="002C05CE">
        <w:rPr>
          <w:rFonts w:asciiTheme="majorHAnsi" w:hAnsiTheme="majorHAnsi"/>
          <w:spacing w:val="4"/>
          <w:position w:val="-3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-3"/>
          <w:position w:val="-3"/>
          <w:sz w:val="22"/>
          <w:szCs w:val="22"/>
        </w:rPr>
        <w:t>w</w:t>
      </w:r>
      <w:r w:rsidRPr="002C05CE">
        <w:rPr>
          <w:rFonts w:asciiTheme="majorHAnsi" w:hAnsiTheme="majorHAnsi"/>
          <w:spacing w:val="1"/>
          <w:position w:val="-3"/>
          <w:sz w:val="22"/>
          <w:szCs w:val="22"/>
        </w:rPr>
        <w:t>o</w:t>
      </w:r>
      <w:r w:rsidRPr="002C05CE">
        <w:rPr>
          <w:rFonts w:asciiTheme="majorHAnsi" w:hAnsiTheme="majorHAnsi"/>
          <w:position w:val="-3"/>
          <w:sz w:val="22"/>
          <w:szCs w:val="22"/>
        </w:rPr>
        <w:t>rk</w:t>
      </w:r>
      <w:r w:rsidRPr="002C05CE">
        <w:rPr>
          <w:rFonts w:asciiTheme="majorHAnsi" w:hAnsiTheme="majorHAnsi"/>
          <w:spacing w:val="-1"/>
          <w:position w:val="-3"/>
          <w:sz w:val="22"/>
          <w:szCs w:val="22"/>
        </w:rPr>
        <w:t xml:space="preserve"> </w:t>
      </w:r>
      <w:r w:rsidRPr="002C05CE">
        <w:rPr>
          <w:rFonts w:asciiTheme="majorHAnsi" w:hAnsiTheme="majorHAnsi"/>
          <w:position w:val="-3"/>
          <w:sz w:val="22"/>
          <w:szCs w:val="22"/>
        </w:rPr>
        <w:t>i</w:t>
      </w:r>
      <w:r w:rsidRPr="002C05CE">
        <w:rPr>
          <w:rFonts w:asciiTheme="majorHAnsi" w:hAnsiTheme="majorHAnsi"/>
          <w:spacing w:val="1"/>
          <w:position w:val="-3"/>
          <w:sz w:val="22"/>
          <w:szCs w:val="22"/>
        </w:rPr>
        <w:t>nd</w:t>
      </w:r>
      <w:r w:rsidRPr="002C05CE">
        <w:rPr>
          <w:rFonts w:asciiTheme="majorHAnsi" w:hAnsiTheme="majorHAnsi"/>
          <w:spacing w:val="-1"/>
          <w:position w:val="-3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position w:val="-3"/>
          <w:sz w:val="22"/>
          <w:szCs w:val="22"/>
        </w:rPr>
        <w:t>p</w:t>
      </w:r>
      <w:r w:rsidRPr="002C05CE">
        <w:rPr>
          <w:rFonts w:asciiTheme="majorHAnsi" w:hAnsiTheme="majorHAnsi"/>
          <w:spacing w:val="-1"/>
          <w:position w:val="-3"/>
          <w:sz w:val="22"/>
          <w:szCs w:val="22"/>
        </w:rPr>
        <w:t>en</w:t>
      </w:r>
      <w:r w:rsidRPr="002C05CE">
        <w:rPr>
          <w:rFonts w:asciiTheme="majorHAnsi" w:hAnsiTheme="majorHAnsi"/>
          <w:spacing w:val="1"/>
          <w:position w:val="-3"/>
          <w:sz w:val="22"/>
          <w:szCs w:val="22"/>
        </w:rPr>
        <w:t>d</w:t>
      </w:r>
      <w:r w:rsidRPr="002C05CE">
        <w:rPr>
          <w:rFonts w:asciiTheme="majorHAnsi" w:hAnsiTheme="majorHAnsi"/>
          <w:spacing w:val="-1"/>
          <w:position w:val="-3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position w:val="-3"/>
          <w:sz w:val="22"/>
          <w:szCs w:val="22"/>
        </w:rPr>
        <w:t>n</w:t>
      </w:r>
      <w:r w:rsidRPr="002C05CE">
        <w:rPr>
          <w:rFonts w:asciiTheme="majorHAnsi" w:hAnsiTheme="majorHAnsi"/>
          <w:position w:val="-3"/>
          <w:sz w:val="22"/>
          <w:szCs w:val="22"/>
        </w:rPr>
        <w:t>tly</w:t>
      </w:r>
    </w:p>
    <w:p w14:paraId="49ECFE90" w14:textId="77777777" w:rsidR="00476E9E" w:rsidRPr="002C05CE" w:rsidRDefault="00BC33E4">
      <w:pPr>
        <w:spacing w:line="220" w:lineRule="exact"/>
        <w:ind w:left="120" w:right="-4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ber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29, 2001</w:t>
      </w:r>
    </w:p>
    <w:p w14:paraId="23EEA984" w14:textId="77777777" w:rsidR="00476E9E" w:rsidRPr="002C05CE" w:rsidRDefault="00476E9E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5E9E035" w14:textId="77777777" w:rsidR="00476E9E" w:rsidRPr="002C05CE" w:rsidRDefault="00BC33E4">
      <w:pPr>
        <w:ind w:left="120" w:right="8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esou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ces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</w:p>
    <w:p w14:paraId="484B0E05" w14:textId="77777777" w:rsidR="00476E9E" w:rsidRPr="002C05CE" w:rsidRDefault="00BC33E4">
      <w:pPr>
        <w:spacing w:line="240" w:lineRule="exact"/>
        <w:ind w:left="120" w:right="-58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190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ospe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et</w:t>
      </w:r>
    </w:p>
    <w:p w14:paraId="0265BB93" w14:textId="77777777" w:rsidR="00476E9E" w:rsidRPr="002C05CE" w:rsidRDefault="00BC33E4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60233</w:t>
      </w:r>
    </w:p>
    <w:p w14:paraId="13D99D25" w14:textId="77777777" w:rsidR="00476E9E" w:rsidRPr="002C05CE" w:rsidRDefault="00476E9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1E6E446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42D12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5D8AD3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ear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</w:p>
    <w:p w14:paraId="04A37E19" w14:textId="77777777" w:rsidR="00476E9E" w:rsidRPr="002C05CE" w:rsidRDefault="00BC33E4">
      <w:pPr>
        <w:spacing w:before="30"/>
        <w:ind w:left="473" w:right="976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br w:type="column"/>
      </w:r>
      <w:r w:rsidRPr="002C05CE">
        <w:rPr>
          <w:rFonts w:asciiTheme="majorHAnsi" w:hAnsiTheme="majorHAnsi"/>
          <w:sz w:val="22"/>
          <w:szCs w:val="22"/>
        </w:rPr>
        <w:t>t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3"/>
          <w:sz w:val="22"/>
          <w:szCs w:val="22"/>
        </w:rPr>
        <w:t>w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rd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t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pacing w:val="2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m</w:t>
      </w:r>
      <w:r w:rsidRPr="002C05C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-1"/>
          <w:sz w:val="22"/>
          <w:szCs w:val="22"/>
        </w:rPr>
        <w:t>g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ls,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po</w:t>
      </w:r>
      <w:r w:rsidRPr="002C05CE">
        <w:rPr>
          <w:rFonts w:asciiTheme="majorHAnsi" w:hAnsiTheme="majorHAnsi"/>
          <w:sz w:val="22"/>
          <w:szCs w:val="22"/>
        </w:rPr>
        <w:t>ss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z w:val="22"/>
          <w:szCs w:val="22"/>
        </w:rPr>
        <w:t>ss str</w:t>
      </w:r>
      <w:r w:rsidRPr="002C05CE">
        <w:rPr>
          <w:rFonts w:asciiTheme="majorHAnsi" w:hAnsiTheme="majorHAnsi"/>
          <w:spacing w:val="1"/>
          <w:sz w:val="22"/>
          <w:szCs w:val="22"/>
        </w:rPr>
        <w:t>ong o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ga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-1"/>
          <w:sz w:val="22"/>
          <w:szCs w:val="22"/>
        </w:rPr>
        <w:t>za</w:t>
      </w:r>
      <w:r w:rsidRPr="002C05CE">
        <w:rPr>
          <w:rFonts w:asciiTheme="majorHAnsi" w:hAnsiTheme="majorHAnsi"/>
          <w:sz w:val="22"/>
          <w:szCs w:val="22"/>
        </w:rPr>
        <w:t>ti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z w:val="22"/>
          <w:szCs w:val="22"/>
        </w:rPr>
        <w:t>n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s</w:t>
      </w:r>
      <w:r w:rsidRPr="002C05CE">
        <w:rPr>
          <w:rFonts w:asciiTheme="majorHAnsi" w:hAnsiTheme="majorHAnsi"/>
          <w:spacing w:val="-1"/>
          <w:sz w:val="22"/>
          <w:szCs w:val="22"/>
        </w:rPr>
        <w:t>k</w:t>
      </w:r>
      <w:r w:rsidRPr="002C05CE">
        <w:rPr>
          <w:rFonts w:asciiTheme="majorHAnsi" w:hAnsiTheme="majorHAnsi"/>
          <w:sz w:val="22"/>
          <w:szCs w:val="22"/>
        </w:rPr>
        <w:t>ills.</w:t>
      </w:r>
      <w:r w:rsidRPr="002C05CE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B</w:t>
      </w:r>
      <w:r w:rsidRPr="002C05CE">
        <w:rPr>
          <w:rFonts w:asciiTheme="majorHAnsi" w:hAnsiTheme="majorHAnsi"/>
          <w:spacing w:val="1"/>
          <w:sz w:val="22"/>
          <w:szCs w:val="22"/>
        </w:rPr>
        <w:t>S</w:t>
      </w:r>
      <w:r w:rsidRPr="002C05CE">
        <w:rPr>
          <w:rFonts w:asciiTheme="majorHAnsi" w:hAnsiTheme="majorHAnsi"/>
          <w:sz w:val="22"/>
          <w:szCs w:val="22"/>
        </w:rPr>
        <w:t>/BA</w:t>
      </w:r>
      <w:r w:rsidRPr="002C05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1"/>
          <w:sz w:val="22"/>
          <w:szCs w:val="22"/>
        </w:rPr>
        <w:t>d</w:t>
      </w:r>
      <w:r w:rsidRPr="002C05CE">
        <w:rPr>
          <w:rFonts w:asciiTheme="majorHAnsi" w:hAnsiTheme="majorHAnsi"/>
          <w:spacing w:val="-1"/>
          <w:sz w:val="22"/>
          <w:szCs w:val="22"/>
        </w:rPr>
        <w:t>eg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ee</w:t>
      </w:r>
      <w:r w:rsidRPr="002C05CE">
        <w:rPr>
          <w:rFonts w:asciiTheme="majorHAnsi" w:hAnsiTheme="majorHAnsi"/>
          <w:sz w:val="22"/>
          <w:szCs w:val="22"/>
        </w:rPr>
        <w:t>;</w:t>
      </w:r>
    </w:p>
    <w:p w14:paraId="0F293677" w14:textId="77777777" w:rsidR="00476E9E" w:rsidRPr="002C05CE" w:rsidRDefault="00BC33E4">
      <w:pPr>
        <w:spacing w:before="1" w:line="200" w:lineRule="exact"/>
        <w:ind w:left="473" w:right="1133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pacing w:val="1"/>
          <w:sz w:val="22"/>
          <w:szCs w:val="22"/>
        </w:rPr>
        <w:t>2</w:t>
      </w:r>
      <w:r w:rsidRPr="002C05CE">
        <w:rPr>
          <w:rFonts w:asciiTheme="majorHAnsi" w:hAnsiTheme="majorHAnsi"/>
          <w:sz w:val="22"/>
          <w:szCs w:val="22"/>
        </w:rPr>
        <w:t>-3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-4"/>
          <w:sz w:val="22"/>
          <w:szCs w:val="22"/>
        </w:rPr>
        <w:t>y</w:t>
      </w:r>
      <w:r w:rsidRPr="002C05CE">
        <w:rPr>
          <w:rFonts w:asciiTheme="majorHAnsi" w:hAnsiTheme="majorHAnsi"/>
          <w:sz w:val="22"/>
          <w:szCs w:val="22"/>
        </w:rPr>
        <w:t xml:space="preserve">rs </w:t>
      </w:r>
      <w:r w:rsidRPr="002C05CE">
        <w:rPr>
          <w:rFonts w:asciiTheme="majorHAnsi" w:hAnsiTheme="majorHAnsi"/>
          <w:spacing w:val="-1"/>
          <w:sz w:val="22"/>
          <w:szCs w:val="22"/>
        </w:rPr>
        <w:t>ex</w:t>
      </w:r>
      <w:r w:rsidRPr="002C05CE">
        <w:rPr>
          <w:rFonts w:asciiTheme="majorHAnsi" w:hAnsiTheme="majorHAnsi"/>
          <w:spacing w:val="1"/>
          <w:sz w:val="22"/>
          <w:szCs w:val="22"/>
        </w:rPr>
        <w:t>p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z w:val="22"/>
          <w:szCs w:val="22"/>
        </w:rPr>
        <w:t>ri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pacing w:val="-1"/>
          <w:sz w:val="22"/>
          <w:szCs w:val="22"/>
        </w:rPr>
        <w:t>c</w:t>
      </w:r>
      <w:r w:rsidRPr="002C05CE">
        <w:rPr>
          <w:rFonts w:asciiTheme="majorHAnsi" w:hAnsiTheme="majorHAnsi"/>
          <w:sz w:val="22"/>
          <w:szCs w:val="22"/>
        </w:rPr>
        <w:t>e in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ec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1"/>
          <w:sz w:val="22"/>
          <w:szCs w:val="22"/>
        </w:rPr>
        <w:t>u</w:t>
      </w:r>
      <w:r w:rsidRPr="002C05CE">
        <w:rPr>
          <w:rFonts w:asciiTheme="majorHAnsi" w:hAnsiTheme="majorHAnsi"/>
          <w:sz w:val="22"/>
          <w:szCs w:val="22"/>
        </w:rPr>
        <w:t>iti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pacing w:val="-1"/>
          <w:sz w:val="22"/>
          <w:szCs w:val="22"/>
        </w:rPr>
        <w:t>g</w:t>
      </w:r>
      <w:r w:rsidRPr="002C05CE">
        <w:rPr>
          <w:rFonts w:asciiTheme="majorHAnsi" w:hAnsiTheme="majorHAnsi"/>
          <w:sz w:val="22"/>
          <w:szCs w:val="22"/>
        </w:rPr>
        <w:t xml:space="preserve">, 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sz w:val="22"/>
          <w:szCs w:val="22"/>
        </w:rPr>
        <w:t>du</w:t>
      </w:r>
      <w:r w:rsidRPr="002C05CE">
        <w:rPr>
          <w:rFonts w:asciiTheme="majorHAnsi" w:hAnsiTheme="majorHAnsi"/>
          <w:spacing w:val="-1"/>
          <w:sz w:val="22"/>
          <w:szCs w:val="22"/>
        </w:rPr>
        <w:t>ca</w:t>
      </w:r>
      <w:r w:rsidRPr="002C05CE">
        <w:rPr>
          <w:rFonts w:asciiTheme="majorHAnsi" w:hAnsiTheme="majorHAnsi"/>
          <w:sz w:val="22"/>
          <w:szCs w:val="22"/>
        </w:rPr>
        <w:t>ti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>,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t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z w:val="22"/>
          <w:szCs w:val="22"/>
        </w:rPr>
        <w:t>d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-2"/>
          <w:sz w:val="22"/>
          <w:szCs w:val="22"/>
        </w:rPr>
        <w:t>f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1"/>
          <w:sz w:val="22"/>
          <w:szCs w:val="22"/>
        </w:rPr>
        <w:t>d</w:t>
      </w:r>
      <w:r w:rsidRPr="002C05CE">
        <w:rPr>
          <w:rFonts w:asciiTheme="majorHAnsi" w:hAnsiTheme="majorHAnsi"/>
          <w:sz w:val="22"/>
          <w:szCs w:val="22"/>
        </w:rPr>
        <w:t xml:space="preserve">. 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-2"/>
          <w:sz w:val="22"/>
          <w:szCs w:val="22"/>
        </w:rPr>
        <w:t>W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z w:val="22"/>
          <w:szCs w:val="22"/>
        </w:rPr>
        <w:t>rk s</w:t>
      </w:r>
      <w:r w:rsidRPr="002C05CE">
        <w:rPr>
          <w:rFonts w:asciiTheme="majorHAnsi" w:hAnsiTheme="majorHAnsi"/>
          <w:spacing w:val="-1"/>
          <w:sz w:val="22"/>
          <w:szCs w:val="22"/>
        </w:rPr>
        <w:t>c</w:t>
      </w:r>
      <w:r w:rsidRPr="002C05CE">
        <w:rPr>
          <w:rFonts w:asciiTheme="majorHAnsi" w:hAnsiTheme="majorHAnsi"/>
          <w:spacing w:val="1"/>
          <w:sz w:val="22"/>
          <w:szCs w:val="22"/>
        </w:rPr>
        <w:t>h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sz w:val="22"/>
          <w:szCs w:val="22"/>
        </w:rPr>
        <w:t>du</w:t>
      </w:r>
      <w:r w:rsidRPr="002C05CE">
        <w:rPr>
          <w:rFonts w:asciiTheme="majorHAnsi" w:hAnsiTheme="majorHAnsi"/>
          <w:sz w:val="22"/>
          <w:szCs w:val="22"/>
        </w:rPr>
        <w:t xml:space="preserve">le </w:t>
      </w:r>
      <w:r w:rsidRPr="002C05CE">
        <w:rPr>
          <w:rFonts w:asciiTheme="majorHAnsi" w:hAnsiTheme="majorHAnsi"/>
          <w:spacing w:val="-3"/>
          <w:sz w:val="22"/>
          <w:szCs w:val="22"/>
        </w:rPr>
        <w:t>m</w:t>
      </w:r>
      <w:r w:rsidRPr="002C05CE">
        <w:rPr>
          <w:rFonts w:asciiTheme="majorHAnsi" w:hAnsiTheme="majorHAnsi"/>
          <w:spacing w:val="1"/>
          <w:sz w:val="22"/>
          <w:szCs w:val="22"/>
        </w:rPr>
        <w:t>u</w:t>
      </w:r>
      <w:r w:rsidRPr="002C05CE">
        <w:rPr>
          <w:rFonts w:asciiTheme="majorHAnsi" w:hAnsiTheme="majorHAnsi"/>
          <w:sz w:val="22"/>
          <w:szCs w:val="22"/>
        </w:rPr>
        <w:t>st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b</w:t>
      </w:r>
      <w:r w:rsidRPr="002C05CE">
        <w:rPr>
          <w:rFonts w:asciiTheme="majorHAnsi" w:hAnsiTheme="majorHAnsi"/>
          <w:sz w:val="22"/>
          <w:szCs w:val="22"/>
        </w:rPr>
        <w:t xml:space="preserve">e </w:t>
      </w:r>
      <w:r w:rsidRPr="002C05CE">
        <w:rPr>
          <w:rFonts w:asciiTheme="majorHAnsi" w:hAnsiTheme="majorHAnsi"/>
          <w:spacing w:val="-2"/>
          <w:sz w:val="22"/>
          <w:szCs w:val="22"/>
        </w:rPr>
        <w:t>f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-1"/>
          <w:sz w:val="22"/>
          <w:szCs w:val="22"/>
        </w:rPr>
        <w:t>ex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1"/>
          <w:sz w:val="22"/>
          <w:szCs w:val="22"/>
        </w:rPr>
        <w:t>b</w:t>
      </w:r>
      <w:r w:rsidRPr="002C05CE">
        <w:rPr>
          <w:rFonts w:asciiTheme="majorHAnsi" w:hAnsiTheme="majorHAnsi"/>
          <w:sz w:val="22"/>
          <w:szCs w:val="22"/>
        </w:rPr>
        <w:t>le (s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3"/>
          <w:sz w:val="22"/>
          <w:szCs w:val="22"/>
        </w:rPr>
        <w:t>me</w:t>
      </w:r>
    </w:p>
    <w:p w14:paraId="3B1B1B3E" w14:textId="77777777" w:rsidR="00476E9E" w:rsidRPr="002C05CE" w:rsidRDefault="00BC33E4">
      <w:pPr>
        <w:spacing w:before="3" w:line="200" w:lineRule="exact"/>
        <w:ind w:left="473" w:right="1126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pacing w:val="-1"/>
          <w:sz w:val="22"/>
          <w:szCs w:val="22"/>
        </w:rPr>
        <w:t>eve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pacing w:val="-1"/>
          <w:sz w:val="22"/>
          <w:szCs w:val="22"/>
        </w:rPr>
        <w:t>g</w:t>
      </w:r>
      <w:r w:rsidRPr="002C05CE">
        <w:rPr>
          <w:rFonts w:asciiTheme="majorHAnsi" w:hAnsiTheme="majorHAnsi"/>
          <w:sz w:val="22"/>
          <w:szCs w:val="22"/>
        </w:rPr>
        <w:t>s,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o</w:t>
      </w:r>
      <w:r w:rsidRPr="002C05CE">
        <w:rPr>
          <w:rFonts w:asciiTheme="majorHAnsi" w:hAnsiTheme="majorHAnsi"/>
          <w:spacing w:val="-1"/>
          <w:sz w:val="22"/>
          <w:szCs w:val="22"/>
        </w:rPr>
        <w:t>cca</w:t>
      </w:r>
      <w:r w:rsidRPr="002C05CE">
        <w:rPr>
          <w:rFonts w:asciiTheme="majorHAnsi" w:hAnsiTheme="majorHAnsi"/>
          <w:sz w:val="22"/>
          <w:szCs w:val="22"/>
        </w:rPr>
        <w:t>si</w:t>
      </w:r>
      <w:r w:rsidRPr="002C05CE">
        <w:rPr>
          <w:rFonts w:asciiTheme="majorHAnsi" w:hAnsiTheme="majorHAnsi"/>
          <w:spacing w:val="1"/>
          <w:sz w:val="22"/>
          <w:szCs w:val="22"/>
        </w:rPr>
        <w:t>on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t.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pacing w:val="-3"/>
          <w:sz w:val="22"/>
          <w:szCs w:val="22"/>
        </w:rPr>
        <w:t>m</w:t>
      </w:r>
      <w:r w:rsidRPr="002C05CE">
        <w:rPr>
          <w:rFonts w:asciiTheme="majorHAnsi" w:hAnsiTheme="majorHAnsi"/>
          <w:sz w:val="22"/>
          <w:szCs w:val="22"/>
        </w:rPr>
        <w:t xml:space="preserve">). </w:t>
      </w:r>
      <w:r w:rsidRPr="002C05CE">
        <w:rPr>
          <w:rFonts w:asciiTheme="majorHAnsi" w:hAnsiTheme="majorHAnsi"/>
          <w:spacing w:val="1"/>
          <w:sz w:val="22"/>
          <w:szCs w:val="22"/>
        </w:rPr>
        <w:t>Mu</w:t>
      </w:r>
      <w:r w:rsidRPr="002C05CE">
        <w:rPr>
          <w:rFonts w:asciiTheme="majorHAnsi" w:hAnsiTheme="majorHAnsi"/>
          <w:sz w:val="22"/>
          <w:szCs w:val="22"/>
        </w:rPr>
        <w:t>st</w:t>
      </w:r>
      <w:r w:rsidRPr="002C05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1"/>
          <w:sz w:val="22"/>
          <w:szCs w:val="22"/>
        </w:rPr>
        <w:t>p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1"/>
          <w:sz w:val="22"/>
          <w:szCs w:val="22"/>
        </w:rPr>
        <w:t>v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1"/>
          <w:sz w:val="22"/>
          <w:szCs w:val="22"/>
        </w:rPr>
        <w:t>d</w:t>
      </w:r>
      <w:r w:rsidRPr="002C05CE">
        <w:rPr>
          <w:rFonts w:asciiTheme="majorHAnsi" w:hAnsiTheme="majorHAnsi"/>
          <w:sz w:val="22"/>
          <w:szCs w:val="22"/>
        </w:rPr>
        <w:t>e</w:t>
      </w:r>
      <w:r w:rsidRPr="002C05C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3"/>
          <w:sz w:val="22"/>
          <w:szCs w:val="22"/>
        </w:rPr>
        <w:t>w</w:t>
      </w:r>
      <w:r w:rsidRPr="002C05CE">
        <w:rPr>
          <w:rFonts w:asciiTheme="majorHAnsi" w:hAnsiTheme="majorHAnsi"/>
          <w:sz w:val="22"/>
          <w:szCs w:val="22"/>
        </w:rPr>
        <w:t>n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tr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>s</w:t>
      </w:r>
      <w:r w:rsidRPr="002C05CE">
        <w:rPr>
          <w:rFonts w:asciiTheme="majorHAnsi" w:hAnsiTheme="majorHAnsi"/>
          <w:spacing w:val="1"/>
          <w:sz w:val="22"/>
          <w:szCs w:val="22"/>
        </w:rPr>
        <w:t>po</w:t>
      </w:r>
      <w:r w:rsidRPr="002C05CE">
        <w:rPr>
          <w:rFonts w:asciiTheme="majorHAnsi" w:hAnsiTheme="majorHAnsi"/>
          <w:spacing w:val="-2"/>
          <w:sz w:val="22"/>
          <w:szCs w:val="22"/>
        </w:rPr>
        <w:t>r</w:t>
      </w:r>
      <w:r w:rsidRPr="002C05CE">
        <w:rPr>
          <w:rFonts w:asciiTheme="majorHAnsi" w:hAnsiTheme="majorHAnsi"/>
          <w:sz w:val="22"/>
          <w:szCs w:val="22"/>
        </w:rPr>
        <w:t>t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ti</w:t>
      </w:r>
      <w:r w:rsidRPr="002C05CE">
        <w:rPr>
          <w:rFonts w:asciiTheme="majorHAnsi" w:hAnsiTheme="majorHAnsi"/>
          <w:spacing w:val="-1"/>
          <w:sz w:val="22"/>
          <w:szCs w:val="22"/>
        </w:rPr>
        <w:t>o</w:t>
      </w:r>
      <w:r w:rsidRPr="002C05CE">
        <w:rPr>
          <w:rFonts w:asciiTheme="majorHAnsi" w:hAnsiTheme="majorHAnsi"/>
          <w:sz w:val="22"/>
          <w:szCs w:val="22"/>
        </w:rPr>
        <w:t xml:space="preserve">n </w:t>
      </w:r>
      <w:r w:rsidRPr="002C05CE">
        <w:rPr>
          <w:rFonts w:asciiTheme="majorHAnsi" w:hAnsiTheme="majorHAnsi"/>
          <w:spacing w:val="-2"/>
          <w:sz w:val="22"/>
          <w:szCs w:val="22"/>
        </w:rPr>
        <w:t>f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pacing w:val="-1"/>
          <w:sz w:val="22"/>
          <w:szCs w:val="22"/>
        </w:rPr>
        <w:t>ca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tr</w:t>
      </w:r>
      <w:r w:rsidRPr="002C05CE">
        <w:rPr>
          <w:rFonts w:asciiTheme="majorHAnsi" w:hAnsiTheme="majorHAnsi"/>
          <w:spacing w:val="-1"/>
          <w:sz w:val="22"/>
          <w:szCs w:val="22"/>
        </w:rPr>
        <w:t>ave</w:t>
      </w:r>
      <w:r w:rsidRPr="002C05CE">
        <w:rPr>
          <w:rFonts w:asciiTheme="majorHAnsi" w:hAnsiTheme="majorHAnsi"/>
          <w:sz w:val="22"/>
          <w:szCs w:val="22"/>
        </w:rPr>
        <w:t xml:space="preserve">l. 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1"/>
          <w:sz w:val="22"/>
          <w:szCs w:val="22"/>
        </w:rPr>
        <w:t>M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il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z w:val="22"/>
          <w:szCs w:val="22"/>
        </w:rPr>
        <w:t>s</w:t>
      </w:r>
      <w:r w:rsidRPr="002C05CE">
        <w:rPr>
          <w:rFonts w:asciiTheme="majorHAnsi" w:hAnsiTheme="majorHAnsi"/>
          <w:spacing w:val="1"/>
          <w:sz w:val="22"/>
          <w:szCs w:val="22"/>
        </w:rPr>
        <w:t>u</w:t>
      </w:r>
      <w:r w:rsidRPr="002C05CE">
        <w:rPr>
          <w:rFonts w:asciiTheme="majorHAnsi" w:hAnsiTheme="majorHAnsi"/>
          <w:spacing w:val="-3"/>
          <w:sz w:val="22"/>
          <w:szCs w:val="22"/>
        </w:rPr>
        <w:t>m</w:t>
      </w:r>
      <w:r w:rsidRPr="002C05CE">
        <w:rPr>
          <w:rFonts w:asciiTheme="majorHAnsi" w:hAnsiTheme="majorHAnsi"/>
          <w:sz w:val="22"/>
          <w:szCs w:val="22"/>
        </w:rPr>
        <w:t xml:space="preserve">e 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>d</w:t>
      </w:r>
    </w:p>
    <w:p w14:paraId="19F0F337" w14:textId="77777777" w:rsidR="00476E9E" w:rsidRPr="002C05CE" w:rsidRDefault="00BC33E4">
      <w:pPr>
        <w:spacing w:line="200" w:lineRule="exact"/>
        <w:ind w:left="473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>st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rti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>g</w:t>
      </w:r>
      <w:r w:rsidRPr="002C05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s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z w:val="22"/>
          <w:szCs w:val="22"/>
        </w:rPr>
        <w:t>l</w:t>
      </w:r>
      <w:r w:rsidRPr="002C05CE">
        <w:rPr>
          <w:rFonts w:asciiTheme="majorHAnsi" w:hAnsiTheme="majorHAnsi"/>
          <w:spacing w:val="-1"/>
          <w:sz w:val="22"/>
          <w:szCs w:val="22"/>
        </w:rPr>
        <w:t>a</w:t>
      </w:r>
      <w:r w:rsidRPr="002C05CE">
        <w:rPr>
          <w:rFonts w:asciiTheme="majorHAnsi" w:hAnsiTheme="majorHAnsi"/>
          <w:spacing w:val="2"/>
          <w:sz w:val="22"/>
          <w:szCs w:val="22"/>
        </w:rPr>
        <w:t>r</w:t>
      </w:r>
      <w:r w:rsidRPr="002C05CE">
        <w:rPr>
          <w:rFonts w:asciiTheme="majorHAnsi" w:hAnsiTheme="majorHAnsi"/>
          <w:sz w:val="22"/>
          <w:szCs w:val="22"/>
        </w:rPr>
        <w:t>y</w:t>
      </w:r>
      <w:r w:rsidRPr="002C05C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pacing w:val="1"/>
          <w:sz w:val="22"/>
          <w:szCs w:val="22"/>
        </w:rPr>
        <w:t>qu</w:t>
      </w:r>
      <w:r w:rsidRPr="002C05CE">
        <w:rPr>
          <w:rFonts w:asciiTheme="majorHAnsi" w:hAnsiTheme="majorHAnsi"/>
          <w:sz w:val="22"/>
          <w:szCs w:val="22"/>
        </w:rPr>
        <w:t>ir</w:t>
      </w:r>
      <w:r w:rsidRPr="002C05CE">
        <w:rPr>
          <w:rFonts w:asciiTheme="majorHAnsi" w:hAnsiTheme="majorHAnsi"/>
          <w:spacing w:val="-1"/>
          <w:sz w:val="22"/>
          <w:szCs w:val="22"/>
        </w:rPr>
        <w:t>eme</w:t>
      </w:r>
      <w:r w:rsidRPr="002C05CE">
        <w:rPr>
          <w:rFonts w:asciiTheme="majorHAnsi" w:hAnsiTheme="majorHAnsi"/>
          <w:spacing w:val="1"/>
          <w:sz w:val="22"/>
          <w:szCs w:val="22"/>
        </w:rPr>
        <w:t>n</w:t>
      </w:r>
      <w:r w:rsidRPr="002C05CE">
        <w:rPr>
          <w:rFonts w:asciiTheme="majorHAnsi" w:hAnsiTheme="majorHAnsi"/>
          <w:sz w:val="22"/>
          <w:szCs w:val="22"/>
        </w:rPr>
        <w:t>ts t</w:t>
      </w:r>
      <w:r w:rsidRPr="002C05CE">
        <w:rPr>
          <w:rFonts w:asciiTheme="majorHAnsi" w:hAnsiTheme="majorHAnsi"/>
          <w:spacing w:val="1"/>
          <w:sz w:val="22"/>
          <w:szCs w:val="22"/>
        </w:rPr>
        <w:t>o</w:t>
      </w:r>
      <w:r w:rsidRPr="002C05CE">
        <w:rPr>
          <w:rFonts w:asciiTheme="majorHAnsi" w:hAnsiTheme="majorHAnsi"/>
          <w:sz w:val="22"/>
          <w:szCs w:val="22"/>
        </w:rPr>
        <w:t>….</w:t>
      </w:r>
    </w:p>
    <w:p w14:paraId="4BAF48B7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85761D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110404" w14:textId="77777777" w:rsidR="00476E9E" w:rsidRPr="002C05CE" w:rsidRDefault="00476E9E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04D3B9E4" w14:textId="77777777" w:rsidR="00476E9E" w:rsidRPr="002C05CE" w:rsidRDefault="00BC33E4">
      <w:pPr>
        <w:spacing w:line="240" w:lineRule="exact"/>
        <w:ind w:left="-37" w:right="661"/>
        <w:jc w:val="center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120" w:bottom="280" w:left="1680" w:header="720" w:footer="720" w:gutter="0"/>
          <w:cols w:num="2" w:space="720" w:equalWidth="0">
            <w:col w:w="2063" w:space="3345"/>
            <w:col w:w="4032"/>
          </w:cols>
        </w:sectPr>
      </w:pP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…</w:t>
      </w:r>
      <w:r w:rsidRPr="002C05CE">
        <w:rPr>
          <w:rFonts w:asciiTheme="majorHAnsi" w:eastAsia="Arial" w:hAnsiTheme="majorHAnsi" w:cs="Arial"/>
          <w:i/>
          <w:spacing w:val="-3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nc</w:t>
      </w:r>
      <w:r w:rsidRPr="002C05CE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ude</w:t>
      </w:r>
      <w:r w:rsidRPr="002C05CE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C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over</w:t>
      </w:r>
      <w:r w:rsidRPr="002C05CE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i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position w:val="-1"/>
          <w:sz w:val="22"/>
          <w:szCs w:val="22"/>
        </w:rPr>
        <w:t>r</w:t>
      </w:r>
    </w:p>
    <w:p w14:paraId="498F084A" w14:textId="77777777" w:rsidR="00476E9E" w:rsidRPr="002C05CE" w:rsidRDefault="00BC33E4">
      <w:pPr>
        <w:spacing w:before="3"/>
        <w:ind w:left="120" w:right="1111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er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or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ak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ege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nage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ent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og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am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ad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ssue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bune.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ease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 spec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al no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wi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</w:p>
    <w:p w14:paraId="0F3DE785" w14:textId="77777777" w:rsidR="00476E9E" w:rsidRPr="002C05CE" w:rsidRDefault="00476E9E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4E78B5E" w14:textId="77777777" w:rsidR="00476E9E" w:rsidRPr="002C05CE" w:rsidRDefault="00BC33E4">
      <w:pPr>
        <w:tabs>
          <w:tab w:val="left" w:pos="480"/>
        </w:tabs>
        <w:ind w:left="481" w:right="664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gh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dua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been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z w:val="22"/>
          <w:szCs w:val="22"/>
        </w:rPr>
        <w:t>epe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ance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ent 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oal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6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add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, 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ed 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l pe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z w:val="22"/>
          <w:szCs w:val="22"/>
        </w:rPr>
        <w:t>anc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51DA7BE0" w14:textId="77777777" w:rsidR="00476E9E" w:rsidRPr="002C05CE" w:rsidRDefault="00476E9E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45CF1B57" w14:textId="77777777" w:rsidR="00476E9E" w:rsidRPr="002C05CE" w:rsidRDefault="00BC33E4">
      <w:pPr>
        <w:tabs>
          <w:tab w:val="left" w:pos="480"/>
        </w:tabs>
        <w:ind w:left="481" w:right="937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ked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ndepe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den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am goa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ent pos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z w:val="22"/>
          <w:szCs w:val="22"/>
        </w:rPr>
        <w:t>ent pos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ndependent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oa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es.</w:t>
      </w:r>
    </w:p>
    <w:p w14:paraId="35589FB7" w14:textId="77777777" w:rsidR="00476E9E" w:rsidRPr="002C05CE" w:rsidRDefault="00476E9E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23F3F16B" w14:textId="77777777" w:rsidR="00476E9E" w:rsidRPr="002C05CE" w:rsidRDefault="00BC33E4">
      <w:pPr>
        <w:tabs>
          <w:tab w:val="left" w:pos="480"/>
        </w:tabs>
        <w:spacing w:line="240" w:lineRule="exact"/>
        <w:ind w:left="482" w:right="725" w:hanging="360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ong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gan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ent and coo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ucces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ul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ect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ces.</w:t>
      </w:r>
    </w:p>
    <w:p w14:paraId="608169B7" w14:textId="77777777" w:rsidR="00476E9E" w:rsidRPr="002C05CE" w:rsidRDefault="00476E9E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FC17522" w14:textId="77777777" w:rsidR="00476E9E" w:rsidRPr="002C05CE" w:rsidRDefault="00BC33E4">
      <w:pPr>
        <w:ind w:left="122" w:right="661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enc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e, I 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ence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educa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on.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 sa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equ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e;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tr</w:t>
      </w:r>
      <w:r w:rsidRPr="002C05CE">
        <w:rPr>
          <w:rFonts w:asciiTheme="majorHAnsi" w:eastAsia="Arial" w:hAnsiTheme="majorHAnsi" w:cs="Arial"/>
          <w:sz w:val="22"/>
          <w:szCs w:val="22"/>
        </w:rPr>
        <w:t>anspo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ocal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el and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occas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onal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day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pose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1BB78986" w14:textId="77777777" w:rsidR="00476E9E" w:rsidRPr="002C05CE" w:rsidRDefault="00476E9E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B2389EE" w14:textId="77777777" w:rsidR="00476E9E" w:rsidRPr="002C05CE" w:rsidRDefault="00BC33E4">
      <w:pPr>
        <w:ind w:left="122" w:right="852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scu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how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ence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bu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ent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I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ew da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4D6F6EC3" w14:textId="77777777" w:rsidR="00476E9E" w:rsidRPr="002C05CE" w:rsidRDefault="00476E9E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46F9200E" w14:textId="77777777" w:rsidR="00476E9E" w:rsidRPr="002C05CE" w:rsidRDefault="00BC33E4">
      <w:pPr>
        <w:ind w:left="122" w:right="8322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z w:val="22"/>
          <w:szCs w:val="22"/>
        </w:rPr>
        <w:t>nce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</w:p>
    <w:p w14:paraId="5E4FA488" w14:textId="77777777" w:rsidR="00476E9E" w:rsidRPr="002C05CE" w:rsidRDefault="00476E9E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3067E161" w14:textId="77777777" w:rsidR="00476E9E" w:rsidRPr="002C05CE" w:rsidRDefault="00BC33E4">
      <w:pPr>
        <w:ind w:left="120" w:right="7533"/>
        <w:jc w:val="both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i/>
          <w:spacing w:val="1"/>
          <w:w w:val="75"/>
          <w:sz w:val="22"/>
          <w:szCs w:val="22"/>
        </w:rPr>
        <w:t>J</w:t>
      </w:r>
      <w:r w:rsidRPr="002C05CE">
        <w:rPr>
          <w:rFonts w:asciiTheme="majorHAnsi" w:hAnsiTheme="majorHAnsi"/>
          <w:i/>
          <w:w w:val="75"/>
          <w:sz w:val="22"/>
          <w:szCs w:val="22"/>
        </w:rPr>
        <w:t>ean</w:t>
      </w:r>
      <w:r w:rsidRPr="002C05CE">
        <w:rPr>
          <w:rFonts w:asciiTheme="majorHAnsi" w:hAnsiTheme="majorHAnsi"/>
          <w:i/>
          <w:spacing w:val="41"/>
          <w:w w:val="75"/>
          <w:sz w:val="22"/>
          <w:szCs w:val="22"/>
        </w:rPr>
        <w:t xml:space="preserve"> </w:t>
      </w:r>
      <w:r w:rsidRPr="002C05CE">
        <w:rPr>
          <w:rFonts w:asciiTheme="majorHAnsi" w:hAnsiTheme="majorHAnsi"/>
          <w:i/>
          <w:spacing w:val="-1"/>
          <w:w w:val="107"/>
          <w:sz w:val="22"/>
          <w:szCs w:val="22"/>
        </w:rPr>
        <w:t>R</w:t>
      </w:r>
      <w:r w:rsidRPr="002C05CE">
        <w:rPr>
          <w:rFonts w:asciiTheme="majorHAnsi" w:hAnsiTheme="majorHAnsi"/>
          <w:i/>
          <w:w w:val="78"/>
          <w:sz w:val="22"/>
          <w:szCs w:val="22"/>
        </w:rPr>
        <w:t>am</w:t>
      </w:r>
      <w:r w:rsidRPr="002C05CE">
        <w:rPr>
          <w:rFonts w:asciiTheme="majorHAnsi" w:hAnsiTheme="majorHAnsi"/>
          <w:i/>
          <w:w w:val="80"/>
          <w:sz w:val="22"/>
          <w:szCs w:val="22"/>
        </w:rPr>
        <w:t>s</w:t>
      </w:r>
      <w:r w:rsidRPr="002C05CE">
        <w:rPr>
          <w:rFonts w:asciiTheme="majorHAnsi" w:hAnsiTheme="majorHAnsi"/>
          <w:i/>
          <w:w w:val="75"/>
          <w:sz w:val="22"/>
          <w:szCs w:val="22"/>
        </w:rPr>
        <w:t>ey</w:t>
      </w:r>
    </w:p>
    <w:p w14:paraId="1C3E1644" w14:textId="77777777" w:rsidR="00476E9E" w:rsidRPr="002C05CE" w:rsidRDefault="00476E9E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4E8E1E2" w14:textId="77777777" w:rsidR="00476E9E" w:rsidRPr="002C05CE" w:rsidRDefault="00BC33E4">
      <w:pPr>
        <w:ind w:left="120" w:right="7939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Jean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sey</w:t>
      </w:r>
    </w:p>
    <w:p w14:paraId="452E50E6" w14:textId="77777777" w:rsidR="00476E9E" w:rsidRPr="002C05CE" w:rsidRDefault="00476E9E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1CE2716E" w14:textId="77777777" w:rsidR="00476E9E" w:rsidRPr="002C05CE" w:rsidRDefault="00BC33E4">
      <w:pPr>
        <w:ind w:left="924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120" w:bottom="280" w:left="1680" w:header="720" w:footer="72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362655B0" w14:textId="77777777" w:rsidR="00476E9E" w:rsidRPr="002C05CE" w:rsidRDefault="00BC33E4">
      <w:pPr>
        <w:spacing w:before="56"/>
        <w:ind w:left="2934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lastRenderedPageBreak/>
        <w:t>Co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etter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77B21AC6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6BA15F8" w14:textId="77777777" w:rsidR="00476E9E" w:rsidRPr="002C05CE" w:rsidRDefault="00BC33E4">
      <w:pPr>
        <w:tabs>
          <w:tab w:val="left" w:pos="600"/>
        </w:tabs>
        <w:ind w:left="635" w:right="351" w:hanging="535"/>
        <w:jc w:val="both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dua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nel 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e</w:t>
      </w:r>
      <w:r w:rsidRPr="002C05CE">
        <w:rPr>
          <w:rFonts w:asciiTheme="majorHAnsi" w:eastAsia="Arial" w:hAnsiTheme="majorHAnsi" w:cs="Arial"/>
          <w:sz w:val="22"/>
          <w:szCs w:val="22"/>
        </w:rPr>
        <w:t>tc.)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title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 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et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n.</w:t>
      </w:r>
    </w:p>
    <w:p w14:paraId="2BE97E45" w14:textId="77777777" w:rsidR="00476E9E" w:rsidRPr="002C05CE" w:rsidRDefault="00476E9E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379DF93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6F0FF2" w14:textId="77777777" w:rsidR="00476E9E" w:rsidRPr="002C05CE" w:rsidRDefault="00BC33E4">
      <w:pPr>
        <w:tabs>
          <w:tab w:val="left" w:pos="600"/>
        </w:tabs>
        <w:spacing w:line="280" w:lineRule="exact"/>
        <w:ind w:left="635" w:right="558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 –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 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issi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m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dual</w:t>
      </w:r>
    </w:p>
    <w:p w14:paraId="39C383A4" w14:textId="77777777" w:rsidR="00476E9E" w:rsidRPr="002C05CE" w:rsidRDefault="00476E9E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1C9E046B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t?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ite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751C4E8A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59FE03E2" w14:textId="77777777" w:rsidR="00476E9E" w:rsidRPr="002C05CE" w:rsidRDefault="00BC33E4">
      <w:pPr>
        <w:tabs>
          <w:tab w:val="left" w:pos="600"/>
        </w:tabs>
        <w:ind w:left="635" w:right="304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cl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aph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lli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00E7E9C5" w14:textId="77777777" w:rsidR="00476E9E" w:rsidRPr="002C05CE" w:rsidRDefault="00476E9E">
      <w:pPr>
        <w:spacing w:before="20" w:line="260" w:lineRule="exact"/>
        <w:rPr>
          <w:rFonts w:asciiTheme="majorHAnsi" w:hAnsiTheme="majorHAnsi"/>
          <w:sz w:val="22"/>
          <w:szCs w:val="22"/>
        </w:rPr>
      </w:pPr>
    </w:p>
    <w:p w14:paraId="5BFFD6EC" w14:textId="77777777" w:rsidR="00476E9E" w:rsidRPr="002C05CE" w:rsidRDefault="00BC33E4">
      <w:pPr>
        <w:tabs>
          <w:tab w:val="left" w:pos="600"/>
        </w:tabs>
        <w:ind w:left="635" w:right="205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abou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skills,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iliti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pha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z w:val="22"/>
          <w:szCs w:val="22"/>
        </w:rPr>
        <w:t>liti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ish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ou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z w:val="22"/>
          <w:szCs w:val="22"/>
        </w:rPr>
        <w:t>’s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ts.</w:t>
      </w:r>
    </w:p>
    <w:p w14:paraId="00E509F6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DBBC25C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ich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571C32C4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FD46B6E" w14:textId="77777777" w:rsidR="00476E9E" w:rsidRPr="002C05CE" w:rsidRDefault="00BC33E4">
      <w:pPr>
        <w:tabs>
          <w:tab w:val="left" w:pos="600"/>
        </w:tabs>
        <w:ind w:left="635" w:right="326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ar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r 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ich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s,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it 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r-m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on?</w:t>
      </w:r>
    </w:p>
    <w:p w14:paraId="432A602F" w14:textId="77777777" w:rsidR="00476E9E" w:rsidRPr="002C05CE" w:rsidRDefault="00476E9E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BB8C36A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“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”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0A2D9945" w14:textId="77777777" w:rsidR="00476E9E" w:rsidRPr="002C05CE" w:rsidRDefault="00476E9E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125DA4C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87A01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16645B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If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</w:p>
    <w:p w14:paraId="4114DF82" w14:textId="77777777" w:rsidR="00476E9E" w:rsidRPr="002C05CE" w:rsidRDefault="00476E9E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58CF600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A30824" w14:textId="77777777" w:rsidR="00476E9E" w:rsidRPr="002C05CE" w:rsidRDefault="00BC33E4">
      <w:pPr>
        <w:tabs>
          <w:tab w:val="left" w:pos="600"/>
        </w:tabs>
        <w:spacing w:line="280" w:lineRule="exact"/>
        <w:ind w:left="635" w:right="690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z w:val="22"/>
          <w:szCs w:val="22"/>
        </w:rPr>
        <w:t>lity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e.</w:t>
      </w:r>
    </w:p>
    <w:p w14:paraId="577C17A1" w14:textId="77777777" w:rsidR="00476E9E" w:rsidRPr="002C05CE" w:rsidRDefault="00476E9E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4EA3716D" w14:textId="77777777" w:rsidR="00476E9E" w:rsidRPr="002C05CE" w:rsidRDefault="00BC33E4">
      <w:pPr>
        <w:tabs>
          <w:tab w:val="left" w:pos="600"/>
        </w:tabs>
        <w:spacing w:line="280" w:lineRule="exact"/>
        <w:ind w:left="635" w:right="894" w:hanging="535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 en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?</w:t>
      </w:r>
    </w:p>
    <w:p w14:paraId="6F4338B0" w14:textId="77777777" w:rsidR="00476E9E" w:rsidRPr="002C05CE" w:rsidRDefault="00476E9E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00E2ACD4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t xml:space="preserve">   </w:t>
      </w:r>
      <w:r w:rsidRPr="002C05C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ke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z w:val="22"/>
          <w:szCs w:val="22"/>
        </w:rPr>
        <w:t>te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130D0248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1D3FA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1FB12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DD53A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DE358E" w14:textId="77777777" w:rsidR="00476E9E" w:rsidRPr="002C05CE" w:rsidRDefault="00476E9E">
      <w:pPr>
        <w:spacing w:before="20" w:line="280" w:lineRule="exact"/>
        <w:rPr>
          <w:rFonts w:asciiTheme="majorHAnsi" w:hAnsiTheme="majorHAnsi"/>
          <w:sz w:val="22"/>
          <w:szCs w:val="22"/>
        </w:rPr>
      </w:pPr>
    </w:p>
    <w:p w14:paraId="18B98246" w14:textId="77777777" w:rsidR="00476E9E" w:rsidRPr="002C05CE" w:rsidRDefault="00BC33E4">
      <w:pPr>
        <w:ind w:left="904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680" w:bottom="280" w:left="170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1FC76A4F" w14:textId="77777777" w:rsidR="00476E9E" w:rsidRPr="002C05CE" w:rsidRDefault="00BC33E4">
      <w:pPr>
        <w:spacing w:before="55"/>
        <w:ind w:left="3938" w:right="3581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lastRenderedPageBreak/>
        <w:t>J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oe</w:t>
      </w:r>
    </w:p>
    <w:p w14:paraId="404618FD" w14:textId="77777777" w:rsidR="00476E9E" w:rsidRPr="002C05CE" w:rsidRDefault="00BC33E4">
      <w:pPr>
        <w:ind w:left="3605" w:right="3785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12</w:t>
      </w:r>
      <w:r w:rsidRPr="002C05CE">
        <w:rPr>
          <w:rFonts w:asciiTheme="majorHAnsi" w:eastAsia="Arial" w:hAnsiTheme="majorHAnsi" w:cs="Arial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lm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</w:p>
    <w:p w14:paraId="5C3975E7" w14:textId="77777777" w:rsidR="00476E9E" w:rsidRPr="002C05CE" w:rsidRDefault="00BC33E4">
      <w:pPr>
        <w:ind w:left="3207" w:right="338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eda</w:t>
      </w:r>
      <w:r w:rsidRPr="002C05CE">
        <w:rPr>
          <w:rFonts w:asciiTheme="majorHAnsi" w:eastAsia="Arial" w:hAnsiTheme="majorHAnsi" w:cs="Arial"/>
          <w:sz w:val="22"/>
          <w:szCs w:val="22"/>
        </w:rPr>
        <w:t>r Cit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84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20</w:t>
      </w:r>
    </w:p>
    <w:p w14:paraId="236D1083" w14:textId="77777777" w:rsidR="00476E9E" w:rsidRPr="002C05CE" w:rsidRDefault="00BC33E4">
      <w:pPr>
        <w:ind w:left="3464" w:right="3644" w:firstLine="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435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90 </w:t>
      </w:r>
      <w:hyperlink r:id="rId17">
        <w:r w:rsidRPr="002C05CE">
          <w:rPr>
            <w:rFonts w:asciiTheme="majorHAnsi" w:eastAsia="Arial" w:hAnsiTheme="majorHAnsi" w:cs="Arial"/>
            <w:sz w:val="22"/>
            <w:szCs w:val="22"/>
          </w:rPr>
          <w:t>j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ohn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d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o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@ab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c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.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x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yz</w:t>
        </w:r>
      </w:hyperlink>
    </w:p>
    <w:p w14:paraId="2A1F3327" w14:textId="77777777" w:rsidR="00476E9E" w:rsidRPr="002C05CE" w:rsidRDefault="00476E9E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09FA368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0AF7A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CC230D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2C6991F3" w14:textId="77777777" w:rsidR="00476E9E" w:rsidRPr="002C05CE" w:rsidRDefault="00BC33E4">
      <w:pPr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pass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ess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onal app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oach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</w:p>
    <w:p w14:paraId="6910E427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enced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peop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cal 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sab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</w:p>
    <w:p w14:paraId="480D93F2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est 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kno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apy</w:t>
      </w:r>
    </w:p>
    <w:p w14:paraId="4BF17458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Long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-t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oal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cal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</w:p>
    <w:p w14:paraId="09092E1C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; cou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</w:p>
    <w:p w14:paraId="403AAF5B" w14:textId="77777777" w:rsidR="00476E9E" w:rsidRPr="002C05CE" w:rsidRDefault="00476E9E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2665FEF7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Em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6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31F31975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56245B2B" w14:textId="77777777" w:rsidR="00476E9E" w:rsidRPr="002C05CE" w:rsidRDefault="00BC33E4">
      <w:pPr>
        <w:ind w:left="82" w:right="281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nt 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eac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r     </w:t>
      </w:r>
      <w:r w:rsidRPr="002C05CE">
        <w:rPr>
          <w:rFonts w:asciiTheme="majorHAnsi" w:eastAsia="Arial" w:hAnsiTheme="majorHAnsi" w:cs="Arial"/>
          <w:b/>
          <w:spacing w:val="6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hoo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  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z w:val="22"/>
          <w:szCs w:val="22"/>
        </w:rPr>
        <w:t>r Cit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UT     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994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ent</w:t>
      </w:r>
    </w:p>
    <w:p w14:paraId="4BCA6D44" w14:textId="77777777" w:rsidR="00476E9E" w:rsidRPr="002C05CE" w:rsidRDefault="00BC33E4">
      <w:pPr>
        <w:tabs>
          <w:tab w:val="left" w:pos="840"/>
        </w:tabs>
        <w:spacing w:before="1"/>
        <w:ind w:left="840" w:right="267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speech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apy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oom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en,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 as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eer 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ee</w:t>
      </w:r>
    </w:p>
    <w:p w14:paraId="2FCEB214" w14:textId="77777777" w:rsidR="00476E9E" w:rsidRPr="002C05CE" w:rsidRDefault="00BC33E4">
      <w:pPr>
        <w:tabs>
          <w:tab w:val="left" w:pos="840"/>
        </w:tabs>
        <w:spacing w:before="15" w:line="240" w:lineRule="exact"/>
        <w:ind w:left="840" w:right="537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Fo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speech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apy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or 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udent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nder 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speech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</w:p>
    <w:p w14:paraId="27928415" w14:textId="77777777" w:rsidR="00476E9E" w:rsidRPr="002C05CE" w:rsidRDefault="00476E9E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AE1D2CD" w14:textId="77777777" w:rsidR="00476E9E" w:rsidRPr="002C05CE" w:rsidRDefault="00BC33E4">
      <w:pPr>
        <w:ind w:left="82" w:right="29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nt     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z w:val="22"/>
          <w:szCs w:val="22"/>
        </w:rPr>
        <w:t>r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  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92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994</w:t>
      </w:r>
    </w:p>
    <w:p w14:paraId="0460CCA8" w14:textId="77777777" w:rsidR="00476E9E" w:rsidRPr="002C05CE" w:rsidRDefault="00BC33E4">
      <w:pPr>
        <w:tabs>
          <w:tab w:val="left" w:pos="840"/>
        </w:tabs>
        <w:spacing w:before="1"/>
        <w:ind w:left="840" w:right="518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z w:val="22"/>
          <w:szCs w:val="22"/>
        </w:rPr>
        <w:t>eco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z w:val="22"/>
          <w:szCs w:val="22"/>
        </w:rPr>
        <w:t>en, 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ant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obs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y hand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capped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l 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er</w:t>
      </w:r>
    </w:p>
    <w:p w14:paraId="1097F5C4" w14:textId="77777777" w:rsidR="00476E9E" w:rsidRPr="002C05CE" w:rsidRDefault="00BC33E4">
      <w:pPr>
        <w:spacing w:line="28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adap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nes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hand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capped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adu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</w:p>
    <w:p w14:paraId="30BC248A" w14:textId="77777777" w:rsidR="00476E9E" w:rsidRPr="002C05CE" w:rsidRDefault="00476E9E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3CD28EC9" w14:textId="77777777" w:rsidR="00476E9E" w:rsidRPr="002C05CE" w:rsidRDefault="00BC33E4">
      <w:pPr>
        <w:ind w:left="82" w:right="27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ru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nt          </w:t>
      </w:r>
      <w:r w:rsidRPr="002C05CE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ub</w:t>
      </w:r>
      <w:r w:rsidRPr="002C05CE">
        <w:rPr>
          <w:rFonts w:asciiTheme="majorHAnsi" w:eastAsia="Arial" w:hAnsiTheme="majorHAnsi" w:cs="Arial"/>
          <w:sz w:val="22"/>
          <w:szCs w:val="22"/>
        </w:rPr>
        <w:t>lic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S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         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OR        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990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91</w:t>
      </w:r>
    </w:p>
    <w:p w14:paraId="74BC87E3" w14:textId="77777777" w:rsidR="00476E9E" w:rsidRPr="002C05CE" w:rsidRDefault="00BC33E4">
      <w:pPr>
        <w:tabs>
          <w:tab w:val="left" w:pos="840"/>
        </w:tabs>
        <w:spacing w:before="1"/>
        <w:ind w:left="840" w:right="295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sup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capped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 adu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eer at 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sponso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</w:p>
    <w:p w14:paraId="7FB60B9E" w14:textId="77777777" w:rsidR="00476E9E" w:rsidRPr="002C05CE" w:rsidRDefault="00BC33E4">
      <w:pPr>
        <w:spacing w:line="26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uc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bas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acade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su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oom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ds</w:t>
      </w:r>
    </w:p>
    <w:p w14:paraId="05E8ABDB" w14:textId="77777777" w:rsidR="00476E9E" w:rsidRPr="002C05CE" w:rsidRDefault="00BC33E4">
      <w:pPr>
        <w:tabs>
          <w:tab w:val="left" w:pos="840"/>
        </w:tabs>
        <w:spacing w:before="1"/>
        <w:ind w:left="841" w:right="1185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oped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beh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al 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acade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acad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 pe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z w:val="22"/>
          <w:szCs w:val="22"/>
        </w:rPr>
        <w:t>ance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capped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eens</w:t>
      </w:r>
    </w:p>
    <w:p w14:paraId="4A15A2FC" w14:textId="77777777" w:rsidR="00476E9E" w:rsidRPr="002C05CE" w:rsidRDefault="00476E9E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3B1A80C1" w14:textId="77777777" w:rsidR="00476E9E" w:rsidRPr="002C05CE" w:rsidRDefault="00BC33E4">
      <w:pPr>
        <w:ind w:left="82" w:right="9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lopm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ide          </w:t>
      </w:r>
      <w:r w:rsidRPr="002C05CE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       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OR        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19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z w:val="22"/>
          <w:szCs w:val="22"/>
        </w:rPr>
        <w:t>9</w:t>
      </w:r>
    </w:p>
    <w:p w14:paraId="02CA327A" w14:textId="77777777" w:rsidR="00476E9E" w:rsidRPr="002C05CE" w:rsidRDefault="00BC33E4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apy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capped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</w:p>
    <w:p w14:paraId="21FF14F0" w14:textId="77777777" w:rsidR="00476E9E" w:rsidRPr="002C05CE" w:rsidRDefault="00BC33E4">
      <w:pPr>
        <w:spacing w:line="260" w:lineRule="exact"/>
        <w:ind w:left="12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2C05CE">
        <w:rPr>
          <w:rFonts w:asciiTheme="majorHAnsi" w:eastAsia="Courier New" w:hAnsiTheme="majorHAnsi" w:cs="Courier New"/>
          <w:spacing w:val="96"/>
          <w:position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position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bas</w:t>
      </w:r>
      <w:r w:rsidRPr="002C05CE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2"/>
          <w:position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 xml:space="preserve">cal </w:t>
      </w:r>
      <w:r w:rsidRPr="002C05CE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apy</w:t>
      </w:r>
      <w:r w:rsidRPr="002C05CE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position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1"/>
          <w:sz w:val="22"/>
          <w:szCs w:val="22"/>
        </w:rPr>
        <w:t>nes</w:t>
      </w:r>
    </w:p>
    <w:p w14:paraId="51D311E2" w14:textId="77777777" w:rsidR="00476E9E" w:rsidRPr="002C05CE" w:rsidRDefault="00BC33E4">
      <w:pPr>
        <w:spacing w:line="240" w:lineRule="exact"/>
        <w:ind w:left="12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2C05CE">
        <w:rPr>
          <w:rFonts w:asciiTheme="majorHAnsi" w:eastAsia="Courier New" w:hAnsiTheme="majorHAnsi" w:cs="Courier New"/>
          <w:spacing w:val="96"/>
          <w:position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os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oned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4"/>
          <w:position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1"/>
          <w:position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pacing w:val="-1"/>
          <w:position w:val="2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position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2"/>
          <w:sz w:val="22"/>
          <w:szCs w:val="22"/>
        </w:rPr>
        <w:t>y</w:t>
      </w:r>
    </w:p>
    <w:p w14:paraId="2961DBA7" w14:textId="77777777" w:rsidR="00476E9E" w:rsidRPr="002C05CE" w:rsidRDefault="00476E9E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2A345343" w14:textId="77777777" w:rsidR="00476E9E" w:rsidRPr="002C05CE" w:rsidRDefault="00BC33E4">
      <w:pPr>
        <w:ind w:left="82" w:right="8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Bus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Dri</w:t>
      </w:r>
      <w:r w:rsidRPr="002C05CE">
        <w:rPr>
          <w:rFonts w:asciiTheme="majorHAnsi" w:eastAsia="Arial" w:hAnsiTheme="majorHAnsi" w:cs="Arial"/>
          <w:b/>
          <w:spacing w:val="-4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r    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S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d    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OR  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1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87</w:t>
      </w:r>
    </w:p>
    <w:p w14:paraId="346AF0A8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59F232B" w14:textId="77777777" w:rsidR="00476E9E" w:rsidRPr="002C05CE" w:rsidRDefault="00BC33E4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du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cat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 a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ng</w:t>
      </w:r>
    </w:p>
    <w:p w14:paraId="4514DCB2" w14:textId="77777777" w:rsidR="00476E9E" w:rsidRPr="002C05CE" w:rsidRDefault="00BC33E4">
      <w:pPr>
        <w:spacing w:line="26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B.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B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–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OR</w:t>
      </w:r>
    </w:p>
    <w:p w14:paraId="4C637BB8" w14:textId="77777777" w:rsidR="00476E9E" w:rsidRPr="002C05CE" w:rsidRDefault="00BC33E4">
      <w:pPr>
        <w:tabs>
          <w:tab w:val="left" w:pos="840"/>
        </w:tabs>
        <w:spacing w:before="1"/>
        <w:ind w:left="840" w:right="173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ph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ass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cho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abno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al ps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cho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cs</w:t>
      </w:r>
    </w:p>
    <w:p w14:paraId="1F8E20A1" w14:textId="77777777" w:rsidR="00476E9E" w:rsidRPr="002C05CE" w:rsidRDefault="00476E9E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2A8691B6" w14:textId="77777777" w:rsidR="00476E9E" w:rsidRPr="002C05CE" w:rsidRDefault="00BC33E4">
      <w:pPr>
        <w:ind w:left="889" w:right="537"/>
        <w:jc w:val="center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500" w:bottom="280" w:left="168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w w:val="99"/>
          <w:sz w:val="22"/>
          <w:szCs w:val="22"/>
        </w:rPr>
        <w:t>enter</w:t>
      </w:r>
    </w:p>
    <w:p w14:paraId="0790C910" w14:textId="77777777" w:rsidR="00476E9E" w:rsidRPr="002C05CE" w:rsidRDefault="00BC33E4">
      <w:pPr>
        <w:spacing w:before="55"/>
        <w:ind w:left="3626" w:right="3849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5"/>
          <w:sz w:val="22"/>
          <w:szCs w:val="22"/>
        </w:rPr>
        <w:lastRenderedPageBreak/>
        <w:t>J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H</w:t>
      </w:r>
    </w:p>
    <w:p w14:paraId="587E2B66" w14:textId="77777777" w:rsidR="00476E9E" w:rsidRPr="002C05CE" w:rsidRDefault="00BC33E4">
      <w:pPr>
        <w:spacing w:before="2"/>
        <w:ind w:left="3401" w:right="3624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987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ast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enue</w:t>
      </w:r>
    </w:p>
    <w:p w14:paraId="7B53D7EB" w14:textId="77777777" w:rsidR="00476E9E" w:rsidRPr="002C05CE" w:rsidRDefault="00BC33E4">
      <w:pPr>
        <w:spacing w:before="1"/>
        <w:ind w:left="3509" w:right="372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edar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84720</w:t>
      </w:r>
    </w:p>
    <w:p w14:paraId="5A8F59D7" w14:textId="77777777" w:rsidR="00476E9E" w:rsidRPr="002C05CE" w:rsidRDefault="00BC33E4">
      <w:pPr>
        <w:spacing w:line="240" w:lineRule="exact"/>
        <w:ind w:left="2448" w:right="266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435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>555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>0248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)</w:t>
      </w:r>
      <w:r w:rsidRPr="002C05CE">
        <w:rPr>
          <w:rFonts w:asciiTheme="majorHAnsi" w:eastAsia="Arial" w:hAnsiTheme="majorHAnsi" w:cs="Arial"/>
          <w:sz w:val="22"/>
          <w:szCs w:val="22"/>
        </w:rPr>
        <w:t>;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z w:val="22"/>
          <w:szCs w:val="22"/>
        </w:rPr>
        <w:t>35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>555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z w:val="22"/>
          <w:szCs w:val="22"/>
        </w:rPr>
        <w:t>8744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)</w:t>
      </w:r>
    </w:p>
    <w:p w14:paraId="48767688" w14:textId="77777777" w:rsidR="00476E9E" w:rsidRPr="002C05CE" w:rsidRDefault="00BC33E4">
      <w:pPr>
        <w:spacing w:before="1"/>
        <w:ind w:left="3471" w:right="3688"/>
        <w:jc w:val="center"/>
        <w:rPr>
          <w:rFonts w:asciiTheme="majorHAnsi" w:eastAsia="Arial" w:hAnsiTheme="majorHAnsi" w:cs="Arial"/>
          <w:sz w:val="22"/>
          <w:szCs w:val="22"/>
        </w:rPr>
      </w:pPr>
      <w:hyperlink r:id="rId18"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j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anes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m</w:t>
        </w:r>
        <w:r w:rsidRPr="002C05CE">
          <w:rPr>
            <w:rFonts w:asciiTheme="majorHAnsi" w:eastAsia="Arial" w:hAnsiTheme="majorHAnsi" w:cs="Arial"/>
            <w:spacing w:val="-3"/>
            <w:sz w:val="22"/>
            <w:szCs w:val="22"/>
          </w:rPr>
          <w:t>i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t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h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@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p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o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v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de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r.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u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l</w:t>
        </w:r>
      </w:hyperlink>
    </w:p>
    <w:p w14:paraId="03AE08B1" w14:textId="77777777" w:rsidR="00476E9E" w:rsidRPr="002C05CE" w:rsidRDefault="00476E9E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4690142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617881" w14:textId="77777777" w:rsidR="00476E9E" w:rsidRPr="002C05CE" w:rsidRDefault="00BC33E4">
      <w:pPr>
        <w:ind w:left="4162" w:right="438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5658B505" w14:textId="77777777" w:rsidR="00476E9E" w:rsidRPr="002C05CE" w:rsidRDefault="00476E9E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24255796" w14:textId="77777777" w:rsidR="00476E9E" w:rsidRPr="002C05CE" w:rsidRDefault="00BC33E4">
      <w:pPr>
        <w:ind w:left="5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ound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ence</w:t>
      </w:r>
    </w:p>
    <w:p w14:paraId="479DD601" w14:textId="77777777" w:rsidR="00476E9E" w:rsidRPr="002C05CE" w:rsidRDefault="00BC33E4">
      <w:pPr>
        <w:spacing w:before="1"/>
        <w:ind w:left="5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ili</w:t>
      </w:r>
      <w:r w:rsidRPr="002C05CE">
        <w:rPr>
          <w:rFonts w:asciiTheme="majorHAnsi" w:eastAsia="Arial" w:hAnsiTheme="majorHAnsi" w:cs="Arial"/>
          <w:sz w:val="22"/>
          <w:szCs w:val="22"/>
        </w:rPr>
        <w:t>ar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ocal bus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ness,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non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0D27CD44" w14:textId="77777777" w:rsidR="00476E9E" w:rsidRPr="002C05CE" w:rsidRDefault="00BC33E4">
      <w:pPr>
        <w:spacing w:line="260" w:lineRule="exact"/>
        <w:ind w:left="5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ens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ence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posa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4AFA6891" w14:textId="77777777" w:rsidR="00476E9E" w:rsidRPr="002C05CE" w:rsidRDefault="00BC33E4">
      <w:pPr>
        <w:spacing w:before="1"/>
        <w:ind w:left="50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eam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ndependen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</w:p>
    <w:p w14:paraId="038A6BBB" w14:textId="77777777" w:rsidR="00476E9E" w:rsidRPr="002C05CE" w:rsidRDefault="00BC33E4">
      <w:pPr>
        <w:spacing w:line="260" w:lineRule="exact"/>
        <w:ind w:left="50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hus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c, sha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, and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 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ed.</w:t>
      </w:r>
    </w:p>
    <w:p w14:paraId="70538B5F" w14:textId="77777777" w:rsidR="00476E9E" w:rsidRPr="002C05CE" w:rsidRDefault="00476E9E">
      <w:pPr>
        <w:spacing w:before="12" w:line="220" w:lineRule="exact"/>
        <w:rPr>
          <w:rFonts w:asciiTheme="majorHAnsi" w:hAnsiTheme="majorHAnsi"/>
          <w:sz w:val="22"/>
          <w:szCs w:val="22"/>
        </w:rPr>
        <w:sectPr w:rsidR="00476E9E" w:rsidRPr="002C05CE">
          <w:pgSz w:w="12240" w:h="15840"/>
          <w:pgMar w:top="1380" w:right="1080" w:bottom="280" w:left="1660" w:header="0" w:footer="770" w:gutter="0"/>
          <w:cols w:space="720"/>
        </w:sectPr>
      </w:pPr>
    </w:p>
    <w:p w14:paraId="50169C5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77C358" w14:textId="77777777" w:rsidR="00476E9E" w:rsidRPr="002C05CE" w:rsidRDefault="00476E9E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238DBA5F" w14:textId="77777777" w:rsidR="00476E9E" w:rsidRPr="002C05CE" w:rsidRDefault="00BC33E4">
      <w:pPr>
        <w:spacing w:line="240" w:lineRule="exact"/>
        <w:ind w:left="140" w:right="-53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position w:val="-1"/>
          <w:sz w:val="22"/>
          <w:szCs w:val="22"/>
        </w:rPr>
        <w:t>og</w:t>
      </w:r>
      <w:r w:rsidRPr="002C05CE">
        <w:rPr>
          <w:rFonts w:asciiTheme="majorHAnsi" w:eastAsia="Arial" w:hAnsiTheme="majorHAnsi" w:cs="Arial"/>
          <w:b/>
          <w:i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position w:val="-1"/>
          <w:sz w:val="22"/>
          <w:szCs w:val="22"/>
        </w:rPr>
        <w:t xml:space="preserve">am </w:t>
      </w:r>
      <w:r w:rsidRPr="002C05CE">
        <w:rPr>
          <w:rFonts w:asciiTheme="majorHAnsi" w:eastAsia="Arial" w:hAnsiTheme="majorHAnsi" w:cs="Arial"/>
          <w:b/>
          <w:i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pacing w:val="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position w:val="-1"/>
          <w:sz w:val="22"/>
          <w:szCs w:val="22"/>
        </w:rPr>
        <w:t>ann</w:t>
      </w:r>
      <w:r w:rsidRPr="002C05CE">
        <w:rPr>
          <w:rFonts w:asciiTheme="majorHAnsi" w:eastAsia="Arial" w:hAnsiTheme="majorHAnsi" w:cs="Arial"/>
          <w:b/>
          <w:i/>
          <w:spacing w:val="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position w:val="-1"/>
          <w:sz w:val="22"/>
          <w:szCs w:val="22"/>
        </w:rPr>
        <w:t>ng</w:t>
      </w:r>
    </w:p>
    <w:p w14:paraId="0F339938" w14:textId="77777777" w:rsidR="00476E9E" w:rsidRPr="002C05CE" w:rsidRDefault="00BC33E4">
      <w:pPr>
        <w:spacing w:before="25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080" w:bottom="280" w:left="1660" w:header="720" w:footer="720" w:gutter="0"/>
          <w:cols w:num="2" w:space="720" w:equalWidth="0">
            <w:col w:w="2039" w:space="974"/>
            <w:col w:w="6487"/>
          </w:cols>
        </w:sectPr>
      </w:pPr>
      <w:r w:rsidRPr="002C05CE">
        <w:rPr>
          <w:rFonts w:asciiTheme="majorHAnsi" w:hAnsiTheme="majorHAnsi"/>
          <w:sz w:val="22"/>
          <w:szCs w:val="22"/>
        </w:rPr>
        <w:br w:type="column"/>
      </w: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fes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ce</w:t>
      </w:r>
    </w:p>
    <w:p w14:paraId="4989B07E" w14:textId="77777777" w:rsidR="00476E9E" w:rsidRPr="002C05CE" w:rsidRDefault="00BC33E4">
      <w:pPr>
        <w:tabs>
          <w:tab w:val="left" w:pos="860"/>
        </w:tabs>
        <w:spacing w:before="3"/>
        <w:ind w:left="860" w:right="580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ned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succes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ul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eer 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am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ocal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her 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de:</w:t>
      </w:r>
    </w:p>
    <w:p w14:paraId="42449FA0" w14:textId="77777777" w:rsidR="00476E9E" w:rsidRPr="002C05CE" w:rsidRDefault="00BC33E4">
      <w:pPr>
        <w:tabs>
          <w:tab w:val="left" w:pos="860"/>
        </w:tabs>
        <w:spacing w:before="15" w:line="240" w:lineRule="exact"/>
        <w:ind w:left="860" w:right="1057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econc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ent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een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pany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l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ons</w:t>
      </w:r>
    </w:p>
    <w:p w14:paraId="5DAC8C66" w14:textId="77777777" w:rsidR="00476E9E" w:rsidRPr="002C05CE" w:rsidRDefault="00BC33E4">
      <w:pPr>
        <w:spacing w:line="24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mm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ons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ub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ons</w:t>
      </w:r>
    </w:p>
    <w:p w14:paraId="3F9305A3" w14:textId="77777777" w:rsidR="00476E9E" w:rsidRPr="002C05CE" w:rsidRDefault="00BC33E4">
      <w:pPr>
        <w:spacing w:before="1"/>
        <w:ind w:left="5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oduced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 bus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ness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</w:p>
    <w:p w14:paraId="064C1D3A" w14:textId="77777777" w:rsidR="00476E9E" w:rsidRPr="002C05CE" w:rsidRDefault="00BC33E4">
      <w:pPr>
        <w:tabs>
          <w:tab w:val="left" w:pos="860"/>
        </w:tabs>
        <w:spacing w:before="16" w:line="240" w:lineRule="exact"/>
        <w:ind w:left="860" w:right="924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oca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/r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onal co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ences, 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ann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 co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ent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, 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onal asso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3109F9D6" w14:textId="77777777" w:rsidR="00476E9E" w:rsidRPr="002C05CE" w:rsidRDefault="00BC33E4">
      <w:pPr>
        <w:spacing w:line="260" w:lineRule="exact"/>
        <w:ind w:left="5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ned</w:t>
      </w:r>
      <w:r w:rsidRPr="002C05CE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acu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oposal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ann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echn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ques</w:t>
      </w:r>
    </w:p>
    <w:p w14:paraId="66C25052" w14:textId="77777777" w:rsidR="00476E9E" w:rsidRPr="002C05CE" w:rsidRDefault="00BC33E4">
      <w:pPr>
        <w:spacing w:before="1"/>
        <w:ind w:left="5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dd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essed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oups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uca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, co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ness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eade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den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479041DD" w14:textId="77777777" w:rsidR="00476E9E" w:rsidRPr="002C05CE" w:rsidRDefault="00BC33E4">
      <w:pPr>
        <w:spacing w:line="260" w:lineRule="exact"/>
        <w:ind w:left="5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ency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ese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ons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at co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ences</w:t>
      </w:r>
    </w:p>
    <w:p w14:paraId="043BA098" w14:textId="77777777" w:rsidR="00476E9E" w:rsidRPr="002C05CE" w:rsidRDefault="00BC33E4">
      <w:pPr>
        <w:spacing w:before="1"/>
        <w:ind w:left="1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esea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/ 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b/>
          <w:i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va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on</w:t>
      </w:r>
    </w:p>
    <w:p w14:paraId="7E8C8A82" w14:textId="77777777" w:rsidR="00476E9E" w:rsidRPr="002C05CE" w:rsidRDefault="00BC33E4">
      <w:pPr>
        <w:tabs>
          <w:tab w:val="left" w:pos="860"/>
        </w:tabs>
        <w:spacing w:before="16" w:line="240" w:lineRule="exact"/>
        <w:ind w:left="861" w:right="922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aph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l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abor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ket p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z w:val="22"/>
          <w:szCs w:val="22"/>
        </w:rPr>
        <w:t>sh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am 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ons</w:t>
      </w:r>
    </w:p>
    <w:p w14:paraId="70AA8C45" w14:textId="77777777" w:rsidR="00476E9E" w:rsidRPr="002C05CE" w:rsidRDefault="00BC33E4">
      <w:pPr>
        <w:tabs>
          <w:tab w:val="left" w:pos="860"/>
        </w:tabs>
        <w:spacing w:before="12" w:line="240" w:lineRule="exact"/>
        <w:ind w:left="861" w:right="603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oped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cal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wl</w:t>
      </w:r>
      <w:r w:rsidRPr="002C05CE">
        <w:rPr>
          <w:rFonts w:asciiTheme="majorHAnsi" w:eastAsia="Arial" w:hAnsiTheme="majorHAnsi" w:cs="Arial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nanc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al ana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s,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bud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ng,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ecas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ng, 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hods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ud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es</w:t>
      </w:r>
    </w:p>
    <w:p w14:paraId="59D41466" w14:textId="77777777" w:rsidR="00476E9E" w:rsidRPr="002C05CE" w:rsidRDefault="00BC33E4">
      <w:pPr>
        <w:spacing w:line="260" w:lineRule="exact"/>
        <w:ind w:left="50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ned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ect bu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or c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educ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onal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381F6519" w14:textId="77777777" w:rsidR="00476E9E" w:rsidRPr="002C05CE" w:rsidRDefault="00476E9E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77633F8" w14:textId="77777777" w:rsidR="00476E9E" w:rsidRPr="002C05CE" w:rsidRDefault="00BC33E4">
      <w:pPr>
        <w:ind w:left="3236" w:right="3453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Em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lo</w:t>
      </w:r>
      <w:r w:rsidRPr="002C05CE">
        <w:rPr>
          <w:rFonts w:asciiTheme="majorHAnsi" w:eastAsia="Arial" w:hAnsiTheme="majorHAnsi" w:cs="Arial"/>
          <w:b/>
          <w:spacing w:val="-7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6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7CB47A4C" w14:textId="77777777" w:rsidR="00476E9E" w:rsidRPr="002C05CE" w:rsidRDefault="00476E9E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32C4A135" w14:textId="77777777" w:rsidR="00476E9E" w:rsidRPr="002C05CE" w:rsidRDefault="00BC33E4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esou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eve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ent 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pec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t       </w:t>
      </w:r>
      <w:r w:rsidRPr="002C05CE">
        <w:rPr>
          <w:rFonts w:asciiTheme="majorHAnsi" w:eastAsia="Arial" w:hAnsiTheme="majorHAnsi" w:cs="Arial"/>
          <w:b/>
          <w:i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 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1999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sent</w:t>
      </w:r>
    </w:p>
    <w:p w14:paraId="3C6941CD" w14:textId="77777777" w:rsidR="00476E9E" w:rsidRPr="002C05CE" w:rsidRDefault="00BC33E4">
      <w:pPr>
        <w:spacing w:line="24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./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ann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ng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eve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ent      </w:t>
      </w:r>
      <w:r w:rsidRPr="002C05CE">
        <w:rPr>
          <w:rFonts w:asciiTheme="majorHAnsi" w:eastAsia="Arial" w:hAnsiTheme="majorHAnsi" w:cs="Arial"/>
          <w:b/>
          <w:i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 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 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1993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1999</w:t>
      </w:r>
    </w:p>
    <w:p w14:paraId="2D0E1D41" w14:textId="77777777" w:rsidR="00476E9E" w:rsidRPr="002C05CE" w:rsidRDefault="00BC33E4">
      <w:pPr>
        <w:spacing w:before="1"/>
        <w:ind w:left="1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ect 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ir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or         </w:t>
      </w:r>
      <w:r w:rsidRPr="002C05CE">
        <w:rPr>
          <w:rFonts w:asciiTheme="majorHAnsi" w:eastAsia="Arial" w:hAnsiTheme="majorHAnsi" w:cs="Arial"/>
          <w:b/>
          <w:i/>
          <w:spacing w:val="6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C</w:t>
      </w:r>
      <w:r w:rsidRPr="002C05CE">
        <w:rPr>
          <w:rFonts w:asciiTheme="majorHAnsi" w:eastAsia="Arial" w:hAnsiTheme="majorHAnsi" w:cs="Arial"/>
          <w:sz w:val="22"/>
          <w:szCs w:val="22"/>
        </w:rPr>
        <w:t>oun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y 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edar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            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198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1993</w:t>
      </w:r>
    </w:p>
    <w:p w14:paraId="118520E8" w14:textId="77777777" w:rsidR="00476E9E" w:rsidRPr="002C05CE" w:rsidRDefault="00BC33E4">
      <w:pPr>
        <w:spacing w:line="24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mi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ve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nt      </w:t>
      </w:r>
      <w:r w:rsidRPr="002C05CE">
        <w:rPr>
          <w:rFonts w:asciiTheme="majorHAnsi" w:eastAsia="Arial" w:hAnsiTheme="majorHAnsi" w:cs="Arial"/>
          <w:b/>
          <w:i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ual 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ns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ance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   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en,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       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198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1985</w:t>
      </w:r>
    </w:p>
    <w:p w14:paraId="3B4C130A" w14:textId="77777777" w:rsidR="00476E9E" w:rsidRPr="002C05CE" w:rsidRDefault="00476E9E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7083274B" w14:textId="77777777" w:rsidR="00476E9E" w:rsidRPr="002C05CE" w:rsidRDefault="00BC33E4">
      <w:pPr>
        <w:ind w:left="4001" w:right="3865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du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2"/>
          <w:w w:val="99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n</w:t>
      </w:r>
    </w:p>
    <w:p w14:paraId="72875F14" w14:textId="77777777" w:rsidR="00476E9E" w:rsidRPr="002C05CE" w:rsidRDefault="00476E9E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4E5785C4" w14:textId="77777777" w:rsidR="00476E9E" w:rsidRPr="002C05CE" w:rsidRDefault="00BC33E4">
      <w:pPr>
        <w:spacing w:line="24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er of 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us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ness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8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mi</w:t>
      </w:r>
      <w:r w:rsidRPr="002C05C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tr</w:t>
      </w:r>
      <w:r w:rsidRPr="002C05C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–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ecu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8"/>
        <w:gridCol w:w="4329"/>
        <w:gridCol w:w="1599"/>
      </w:tblGrid>
      <w:tr w:rsidR="00476E9E" w:rsidRPr="002C05CE" w14:paraId="3D356F1B" w14:textId="77777777">
        <w:trPr>
          <w:trHeight w:hRule="exact" w:val="270"/>
        </w:trPr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14:paraId="0EB381A7" w14:textId="77777777" w:rsidR="00476E9E" w:rsidRPr="002C05CE" w:rsidRDefault="00BC33E4">
            <w:pPr>
              <w:spacing w:before="6"/>
              <w:ind w:left="76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ou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ah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</w:p>
        </w:tc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1781A828" w14:textId="77777777" w:rsidR="00476E9E" w:rsidRPr="002C05CE" w:rsidRDefault="00BC33E4">
            <w:pPr>
              <w:spacing w:before="6"/>
              <w:ind w:left="180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C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d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ar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Ci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641CBAC1" w14:textId="77777777" w:rsidR="00476E9E" w:rsidRPr="002C05CE" w:rsidRDefault="00BC33E4">
            <w:pPr>
              <w:spacing w:before="6"/>
              <w:ind w:right="40"/>
              <w:jc w:val="right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2010</w:t>
            </w:r>
          </w:p>
        </w:tc>
      </w:tr>
      <w:tr w:rsidR="00476E9E" w:rsidRPr="002C05CE" w14:paraId="67E83DEB" w14:textId="77777777">
        <w:trPr>
          <w:trHeight w:hRule="exact" w:val="336"/>
        </w:trPr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14:paraId="45F4355A" w14:textId="77777777" w:rsidR="00476E9E" w:rsidRPr="002C05CE" w:rsidRDefault="00BC33E4">
            <w:pPr>
              <w:spacing w:line="24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B</w:t>
            </w:r>
            <w:r w:rsidRPr="002C05CE">
              <w:rPr>
                <w:rFonts w:asciiTheme="majorHAnsi" w:eastAsia="Arial" w:hAnsiTheme="majorHAnsi" w:cs="Arial"/>
                <w:b/>
                <w:spacing w:val="-6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us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ness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ana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m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ent</w:t>
            </w:r>
          </w:p>
        </w:tc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44AF8FAB" w14:textId="77777777" w:rsidR="00476E9E" w:rsidRPr="002C05CE" w:rsidRDefault="00BC33E4">
            <w:pPr>
              <w:spacing w:line="240" w:lineRule="exact"/>
              <w:ind w:left="1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8"/>
                <w:sz w:val="22"/>
                <w:szCs w:val="22"/>
              </w:rPr>
              <w:t>W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 xml:space="preserve">ber 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2C05C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1E276206" w14:textId="77777777" w:rsidR="00476E9E" w:rsidRPr="002C05CE" w:rsidRDefault="00BC33E4">
            <w:pPr>
              <w:spacing w:line="240" w:lineRule="exact"/>
              <w:ind w:left="523" w:right="-52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2C05C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2C05CE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de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2C05C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2C05C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2C05C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</w:tbl>
    <w:p w14:paraId="539C53FC" w14:textId="77777777" w:rsidR="00476E9E" w:rsidRPr="002C05CE" w:rsidRDefault="00476E9E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2F4ECECD" w14:textId="77777777" w:rsidR="00476E9E" w:rsidRPr="002C05CE" w:rsidRDefault="00BC33E4">
      <w:pPr>
        <w:spacing w:before="34"/>
        <w:ind w:left="944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080" w:bottom="280" w:left="1660" w:header="720" w:footer="72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7D6069A8" w14:textId="77777777" w:rsidR="00476E9E" w:rsidRPr="002C05CE" w:rsidRDefault="00BC33E4">
      <w:pPr>
        <w:spacing w:before="57"/>
        <w:ind w:left="3435" w:right="342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lastRenderedPageBreak/>
        <w:t>J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3"/>
          <w:w w:val="99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-1"/>
          <w:w w:val="99"/>
          <w:sz w:val="22"/>
          <w:szCs w:val="22"/>
        </w:rPr>
        <w:t>ub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w w:val="99"/>
          <w:sz w:val="22"/>
          <w:szCs w:val="22"/>
        </w:rPr>
        <w:t>c</w:t>
      </w:r>
    </w:p>
    <w:p w14:paraId="76C25467" w14:textId="77777777" w:rsidR="00476E9E" w:rsidRPr="002C05CE" w:rsidRDefault="00BC33E4">
      <w:pPr>
        <w:spacing w:before="48"/>
        <w:ind w:left="62" w:right="6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pict w14:anchorId="156ECDA0">
          <v:group id="_x0000_s1030" style="position:absolute;left:0;text-align:left;margin-left:88.55pt;margin-top:1.9pt;width:452.9pt;height:0;z-index:-1185;mso-position-horizontal-relative:page" coordorigin="1771,38" coordsize="9058,0">
            <v:shape id="_x0000_s1031" style="position:absolute;left:1771;top:38;width:9058;height:0" coordorigin="1771,38" coordsize="9058,0" path="m1771,38r9058,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17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y                  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r Cit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8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72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0                         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55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73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z w:val="22"/>
          <w:szCs w:val="22"/>
        </w:rPr>
        <w:t>5</w:t>
      </w:r>
    </w:p>
    <w:p w14:paraId="182CF5B9" w14:textId="77777777" w:rsidR="00476E9E" w:rsidRPr="002C05CE" w:rsidRDefault="00476E9E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0FDB68E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53AC8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0E6545" w14:textId="77777777" w:rsidR="00476E9E" w:rsidRPr="002C05CE" w:rsidRDefault="00BC33E4">
      <w:pPr>
        <w:ind w:left="3515" w:right="349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Sk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mm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5B500B1D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28C74BE7" w14:textId="77777777" w:rsidR="00476E9E" w:rsidRPr="002C05CE" w:rsidRDefault="00BC33E4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 5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</w:p>
    <w:p w14:paraId="00B793C5" w14:textId="77777777" w:rsidR="00476E9E" w:rsidRPr="002C05CE" w:rsidRDefault="00BC33E4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unde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</w:p>
    <w:p w14:paraId="1DAC9E8C" w14:textId="77777777" w:rsidR="00476E9E" w:rsidRPr="002C05CE" w:rsidRDefault="00BC33E4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 skills</w:t>
      </w:r>
    </w:p>
    <w:p w14:paraId="024B1A42" w14:textId="77777777" w:rsidR="00476E9E" w:rsidRPr="002C05CE" w:rsidRDefault="00BC33E4">
      <w:pPr>
        <w:spacing w:line="280" w:lineRule="exact"/>
        <w:ind w:left="8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Ade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lti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ski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ons</w:t>
      </w:r>
    </w:p>
    <w:p w14:paraId="163B1A34" w14:textId="77777777" w:rsidR="00476E9E" w:rsidRPr="002C05CE" w:rsidRDefault="00BC33E4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tst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ice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skills</w:t>
      </w:r>
    </w:p>
    <w:p w14:paraId="7468EBE8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82F2684" w14:textId="77777777" w:rsidR="00476E9E" w:rsidRPr="002C05CE" w:rsidRDefault="00BC33E4">
      <w:pPr>
        <w:ind w:left="3882" w:right="3862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du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cat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on</w:t>
      </w:r>
    </w:p>
    <w:p w14:paraId="43E58885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57B325D0" w14:textId="77777777" w:rsidR="00476E9E" w:rsidRPr="002C05CE" w:rsidRDefault="00BC33E4">
      <w:pPr>
        <w:ind w:left="2092" w:right="2069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BS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–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 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nt</w:t>
      </w:r>
    </w:p>
    <w:p w14:paraId="0EBE920E" w14:textId="77777777" w:rsidR="00476E9E" w:rsidRPr="002C05CE" w:rsidRDefault="00BC33E4">
      <w:pPr>
        <w:ind w:left="1900" w:right="188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Sou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–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eda</w:t>
      </w:r>
      <w:r w:rsidRPr="002C05CE">
        <w:rPr>
          <w:rFonts w:asciiTheme="majorHAnsi" w:eastAsia="Arial" w:hAnsiTheme="majorHAnsi" w:cs="Arial"/>
          <w:sz w:val="22"/>
          <w:szCs w:val="22"/>
        </w:rPr>
        <w:t>r Cit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–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10</w:t>
      </w:r>
    </w:p>
    <w:p w14:paraId="3FF5CF5E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4213066" w14:textId="77777777" w:rsidR="00476E9E" w:rsidRPr="002C05CE" w:rsidRDefault="00BC33E4">
      <w:pPr>
        <w:ind w:left="2932" w:right="2909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fes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ri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ce</w:t>
      </w:r>
    </w:p>
    <w:p w14:paraId="184A9E6F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01ACD8F4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Front O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r        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ill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S</w:t>
      </w:r>
      <w:r w:rsidRPr="002C05CE">
        <w:rPr>
          <w:rFonts w:asciiTheme="majorHAnsi" w:eastAsia="Arial" w:hAnsiTheme="majorHAnsi" w:cs="Arial"/>
          <w:sz w:val="22"/>
          <w:szCs w:val="22"/>
        </w:rPr>
        <w:t>t.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         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07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nt</w:t>
      </w:r>
    </w:p>
    <w:p w14:paraId="5F0BA6D6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D0C414D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Supe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15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-20</w:t>
      </w:r>
    </w:p>
    <w:p w14:paraId="3A32047C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oup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eed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50</w:t>
      </w:r>
      <w:r w:rsidRPr="002C05CE">
        <w:rPr>
          <w:rFonts w:asciiTheme="majorHAnsi" w:eastAsia="Arial" w:hAnsiTheme="majorHAnsi" w:cs="Arial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ees</w:t>
      </w:r>
    </w:p>
    <w:p w14:paraId="2BE2D6E6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roug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ope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ng</w:t>
      </w:r>
    </w:p>
    <w:p w14:paraId="385B04D4" w14:textId="77777777" w:rsidR="00476E9E" w:rsidRPr="002C05CE" w:rsidRDefault="00BC33E4">
      <w:pPr>
        <w:tabs>
          <w:tab w:val="left" w:pos="820"/>
        </w:tabs>
        <w:spacing w:before="18" w:line="260" w:lineRule="exact"/>
        <w:ind w:left="820" w:right="410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te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z w:val="22"/>
          <w:szCs w:val="22"/>
        </w:rPr>
        <w:t>cklists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 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 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z w:val="22"/>
          <w:szCs w:val="22"/>
        </w:rPr>
        <w:t>cti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</w:p>
    <w:p w14:paraId="16D5199A" w14:textId="77777777" w:rsidR="00476E9E" w:rsidRPr="002C05CE" w:rsidRDefault="00BC33E4">
      <w:pPr>
        <w:tabs>
          <w:tab w:val="left" w:pos="820"/>
        </w:tabs>
        <w:spacing w:before="16" w:line="260" w:lineRule="exact"/>
        <w:ind w:left="820" w:right="180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sist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cc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edu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k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ba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</w:t>
      </w:r>
    </w:p>
    <w:p w14:paraId="0843E198" w14:textId="77777777" w:rsidR="00476E9E" w:rsidRPr="002C05CE" w:rsidRDefault="00BC33E4">
      <w:pPr>
        <w:tabs>
          <w:tab w:val="left" w:pos="820"/>
        </w:tabs>
        <w:spacing w:before="18" w:line="260" w:lineRule="exact"/>
        <w:ind w:left="820" w:right="606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ffici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tly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ue</w:t>
      </w:r>
      <w:r w:rsidRPr="002C05CE">
        <w:rPr>
          <w:rFonts w:asciiTheme="majorHAnsi" w:eastAsia="Arial" w:hAnsiTheme="majorHAnsi" w:cs="Arial"/>
          <w:sz w:val="22"/>
          <w:szCs w:val="22"/>
        </w:rPr>
        <w:t>sts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ce 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er</w:t>
      </w:r>
    </w:p>
    <w:p w14:paraId="2F3243FC" w14:textId="77777777" w:rsidR="00476E9E" w:rsidRPr="002C05CE" w:rsidRDefault="00BC33E4">
      <w:pPr>
        <w:spacing w:line="28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pon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iliti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ed</w:t>
      </w:r>
    </w:p>
    <w:p w14:paraId="3666E421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tici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z w:val="22"/>
          <w:szCs w:val="22"/>
        </w:rPr>
        <w:t>lity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</w:t>
      </w:r>
    </w:p>
    <w:p w14:paraId="244A87B4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A44C354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hort Ord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Cook                  </w:t>
      </w:r>
      <w:r w:rsidRPr="002C05CE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cD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’s,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UT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             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z w:val="22"/>
          <w:szCs w:val="22"/>
        </w:rPr>
        <w:t>7</w:t>
      </w:r>
    </w:p>
    <w:p w14:paraId="1B065D89" w14:textId="77777777" w:rsidR="00476E9E" w:rsidRPr="002C05CE" w:rsidRDefault="00476E9E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E3F1973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eas</w:t>
      </w:r>
    </w:p>
    <w:p w14:paraId="35C031F6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q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ickly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29497466" w14:textId="77777777" w:rsidR="00476E9E" w:rsidRPr="002C05CE" w:rsidRDefault="00BC33E4">
      <w:pPr>
        <w:spacing w:line="28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em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</w:p>
    <w:p w14:paraId="02033238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C05C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ith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</w:p>
    <w:p w14:paraId="4FAA348E" w14:textId="77777777" w:rsidR="00476E9E" w:rsidRPr="002C05CE" w:rsidRDefault="00476E9E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4FAF1DDA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19251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B1991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4B9D4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DD083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9180B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030E85" w14:textId="77777777" w:rsidR="00476E9E" w:rsidRPr="002C05CE" w:rsidRDefault="00BC33E4">
      <w:pPr>
        <w:ind w:left="869" w:right="677"/>
        <w:jc w:val="center"/>
        <w:rPr>
          <w:rFonts w:asciiTheme="majorHAnsi" w:eastAsia="Arial" w:hAnsiTheme="majorHAnsi" w:cs="Arial"/>
          <w:sz w:val="22"/>
          <w:szCs w:val="22"/>
        </w:rPr>
        <w:sectPr w:rsidR="00476E9E" w:rsidRPr="002C05CE">
          <w:pgSz w:w="12240" w:h="15840"/>
          <w:pgMar w:top="1380" w:right="1360" w:bottom="280" w:left="1700" w:header="0" w:footer="77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w w:val="99"/>
          <w:sz w:val="22"/>
          <w:szCs w:val="22"/>
        </w:rPr>
        <w:t>enter</w:t>
      </w:r>
    </w:p>
    <w:p w14:paraId="4150E6B3" w14:textId="77777777" w:rsidR="00476E9E" w:rsidRPr="002C05CE" w:rsidRDefault="00BC33E4">
      <w:pPr>
        <w:spacing w:before="55" w:line="360" w:lineRule="exact"/>
        <w:ind w:left="2769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lastRenderedPageBreak/>
        <w:t>S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mp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le</w:t>
      </w:r>
      <w:r w:rsidRPr="002C05CE">
        <w:rPr>
          <w:rFonts w:asciiTheme="majorHAnsi" w:eastAsia="Arial" w:hAnsiTheme="majorHAnsi" w:cs="Arial"/>
          <w:b/>
          <w:spacing w:val="-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Th</w:t>
      </w:r>
      <w:r w:rsidRPr="002C05CE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b/>
          <w:position w:val="-1"/>
          <w:sz w:val="22"/>
          <w:szCs w:val="22"/>
        </w:rPr>
        <w:t>er</w:t>
      </w:r>
    </w:p>
    <w:p w14:paraId="57AF2775" w14:textId="77777777" w:rsidR="00476E9E" w:rsidRPr="002C05CE" w:rsidRDefault="00476E9E">
      <w:pPr>
        <w:spacing w:before="6" w:line="260" w:lineRule="exact"/>
        <w:rPr>
          <w:rFonts w:asciiTheme="majorHAnsi" w:hAnsiTheme="majorHAnsi"/>
          <w:sz w:val="22"/>
          <w:szCs w:val="22"/>
        </w:rPr>
        <w:sectPr w:rsidR="00476E9E" w:rsidRPr="002C05CE">
          <w:pgSz w:w="12240" w:h="15840"/>
          <w:pgMar w:top="1380" w:right="1520" w:bottom="280" w:left="1700" w:header="0" w:footer="770" w:gutter="0"/>
          <w:cols w:space="720"/>
        </w:sectPr>
      </w:pPr>
    </w:p>
    <w:p w14:paraId="7589A9D0" w14:textId="77777777" w:rsidR="00476E9E" w:rsidRPr="002C05CE" w:rsidRDefault="00BC33E4">
      <w:pPr>
        <w:spacing w:before="18"/>
        <w:ind w:left="100" w:right="-68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pict w14:anchorId="56D33F8D">
          <v:group id="_x0000_s1028" style="position:absolute;left:0;text-align:left;margin-left:88.55pt;margin-top:21.2pt;width:443.9pt;height:0;z-index:-1184;mso-position-horizontal-relative:page" coordorigin="1771,424" coordsize="8878,0">
            <v:shape id="_x0000_s1029" style="position:absolute;left:1771;top:424;width:8878;height:0" coordorigin="1771,424" coordsize="8878,0" path="m1771,424r8878,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b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oe</w:t>
      </w:r>
    </w:p>
    <w:p w14:paraId="3D44897F" w14:textId="77777777" w:rsidR="00476E9E" w:rsidRPr="002C05CE" w:rsidRDefault="00BC33E4">
      <w:pPr>
        <w:spacing w:before="10" w:line="140" w:lineRule="exact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br w:type="column"/>
      </w:r>
    </w:p>
    <w:p w14:paraId="095BAD9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1E8B1D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CB9F8B" w14:textId="77777777" w:rsidR="00476E9E" w:rsidRPr="002C05CE" w:rsidRDefault="00BC33E4">
      <w:pPr>
        <w:spacing w:line="260" w:lineRule="exact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520" w:bottom="280" w:left="1700" w:header="720" w:footer="720" w:gutter="0"/>
          <w:cols w:num="2" w:space="720" w:equalWidth="0">
            <w:col w:w="1554" w:space="689"/>
            <w:col w:w="6777"/>
          </w:cols>
        </w:sectPr>
      </w:pP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9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ill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e 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position w:val="-1"/>
          <w:sz w:val="22"/>
          <w:szCs w:val="22"/>
        </w:rPr>
        <w:t xml:space="preserve">  </w:t>
      </w:r>
      <w:r w:rsidRPr="002C05CE">
        <w:rPr>
          <w:rFonts w:asciiTheme="majorHAnsi" w:hAnsiTheme="majorHAnsi"/>
          <w:spacing w:val="3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eda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r Cit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UT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8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72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64"/>
          <w:position w:val="-1"/>
          <w:sz w:val="22"/>
          <w:szCs w:val="22"/>
        </w:rPr>
        <w:t xml:space="preserve"> </w:t>
      </w:r>
      <w:r w:rsidRPr="002C05CE">
        <w:rPr>
          <w:rFonts w:asciiTheme="majorHAnsi" w:hAnsiTheme="majorHAnsi"/>
          <w:position w:val="-1"/>
          <w:sz w:val="22"/>
          <w:szCs w:val="22"/>
        </w:rPr>
        <w:t xml:space="preserve">    </w:t>
      </w:r>
      <w:r w:rsidRPr="002C05C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35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55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21</w:t>
      </w:r>
    </w:p>
    <w:p w14:paraId="19B46054" w14:textId="77777777" w:rsidR="00476E9E" w:rsidRPr="002C05CE" w:rsidRDefault="00476E9E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7E03F46" w14:textId="77777777" w:rsidR="00476E9E" w:rsidRPr="002C05CE" w:rsidRDefault="00BC33E4">
      <w:pPr>
        <w:spacing w:before="29"/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10</w:t>
      </w:r>
    </w:p>
    <w:p w14:paraId="30E82238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4758440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Su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</w:p>
    <w:p w14:paraId="3B5F7726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er</w:t>
      </w:r>
    </w:p>
    <w:p w14:paraId="586AB5DC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</w:p>
    <w:p w14:paraId="10CF9696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t,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UT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40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00</w:t>
      </w:r>
    </w:p>
    <w:p w14:paraId="06D0ADEB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EACD768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s.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on,</w:t>
      </w:r>
    </w:p>
    <w:p w14:paraId="17D06BC1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1C27CB8" w14:textId="77777777" w:rsidR="00476E9E" w:rsidRPr="002C05CE" w:rsidRDefault="00BC33E4">
      <w:pPr>
        <w:ind w:left="100" w:right="737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tun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oon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ssist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z w:val="22"/>
          <w:szCs w:val="22"/>
        </w:rPr>
        <w:t>sit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</w:p>
    <w:p w14:paraId="0D375BC4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FC8152B" w14:textId="77777777" w:rsidR="00476E9E" w:rsidRPr="002C05CE" w:rsidRDefault="00BC33E4">
      <w:pPr>
        <w:ind w:left="100" w:right="337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it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ce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epa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ll 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r 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siti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on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ch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is.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ci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lly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pan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ue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es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ld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ity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bu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hat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t.</w:t>
      </w:r>
    </w:p>
    <w:p w14:paraId="59E0D77B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1B760C1" w14:textId="77777777" w:rsidR="00476E9E" w:rsidRPr="002C05CE" w:rsidRDefault="00BC33E4">
      <w:pPr>
        <w:ind w:left="100" w:right="377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en</w:t>
      </w:r>
      <w:r w:rsidRPr="002C05CE">
        <w:rPr>
          <w:rFonts w:asciiTheme="majorHAnsi" w:eastAsia="Arial" w:hAnsiTheme="majorHAnsi" w:cs="Arial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>r 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ff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oo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to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2C05CE">
        <w:rPr>
          <w:rFonts w:asciiTheme="majorHAnsi" w:eastAsia="Arial" w:hAnsiTheme="majorHAnsi" w:cs="Arial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on. </w:t>
      </w:r>
      <w:r w:rsidRPr="002C05CE">
        <w:rPr>
          <w:rFonts w:asciiTheme="majorHAnsi" w:eastAsia="Arial" w:hAnsiTheme="majorHAnsi" w:cs="Arial"/>
          <w:sz w:val="22"/>
          <w:szCs w:val="22"/>
        </w:rPr>
        <w:t>If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ona</w:t>
      </w:r>
      <w:r w:rsidRPr="002C05CE">
        <w:rPr>
          <w:rFonts w:asciiTheme="majorHAnsi" w:eastAsia="Arial" w:hAnsiTheme="majorHAnsi" w:cs="Arial"/>
          <w:sz w:val="22"/>
          <w:szCs w:val="22"/>
        </w:rPr>
        <w:t>l 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7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55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z w:val="22"/>
          <w:szCs w:val="22"/>
        </w:rPr>
        <w:t>.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21.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z w:val="22"/>
          <w:szCs w:val="22"/>
        </w:rPr>
        <w:t>ks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ti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n.</w:t>
      </w:r>
    </w:p>
    <w:p w14:paraId="13078224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2185122" w14:textId="77777777" w:rsidR="00476E9E" w:rsidRPr="002C05CE" w:rsidRDefault="00BC33E4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</w:p>
    <w:p w14:paraId="19ED45B8" w14:textId="77777777" w:rsidR="00476E9E" w:rsidRPr="002C05CE" w:rsidRDefault="00476E9E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3E98587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85D48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36DA9E" w14:textId="77777777" w:rsidR="00476E9E" w:rsidRPr="002C05CE" w:rsidRDefault="00BC33E4">
      <w:pPr>
        <w:spacing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hAnsiTheme="majorHAnsi"/>
          <w:sz w:val="22"/>
          <w:szCs w:val="22"/>
        </w:rPr>
        <w:pict w14:anchorId="0139F6EC">
          <v:group id="_x0000_s1026" style="position:absolute;left:0;text-align:left;margin-left:88.55pt;margin-top:29.6pt;width:434.9pt;height:0;z-index:-1183;mso-position-horizontal-relative:page" coordorigin="1771,592" coordsize="8698,0">
            <v:shape id="_x0000_s1027" style="position:absolute;left:1771;top:592;width:8698;height:0" coordorigin="1771,592" coordsize="8698,0" path="m1771,592r8698,e" filled="f" strokeweight="1.54pt">
              <v:path arrowok="t"/>
            </v:shape>
            <w10:wrap anchorx="page"/>
          </v:group>
        </w:pic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oe</w:t>
      </w:r>
    </w:p>
    <w:p w14:paraId="156DB33F" w14:textId="77777777" w:rsidR="00476E9E" w:rsidRPr="002C05CE" w:rsidRDefault="00476E9E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2C82352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3EEF8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777191" w14:textId="77777777" w:rsidR="00476E9E" w:rsidRPr="002C05CE" w:rsidRDefault="00BC33E4">
      <w:pPr>
        <w:spacing w:before="25"/>
        <w:ind w:left="3909" w:right="390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304CC6FB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C7A560A" w14:textId="77777777" w:rsidR="00476E9E" w:rsidRPr="002C05CE" w:rsidRDefault="00BC33E4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z w:val="22"/>
          <w:szCs w:val="22"/>
        </w:rPr>
        <w:t>opy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pas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our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head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</w:p>
    <w:p w14:paraId="4C4382B7" w14:textId="77777777" w:rsidR="00476E9E" w:rsidRPr="002C05CE" w:rsidRDefault="00BC33E4">
      <w:pPr>
        <w:spacing w:before="1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bus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ness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at</w:t>
      </w:r>
    </w:p>
    <w:p w14:paraId="54FA9274" w14:textId="77777777" w:rsidR="00476E9E" w:rsidRPr="002C05CE" w:rsidRDefault="00BC33E4">
      <w:pPr>
        <w:spacing w:line="26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l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’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/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s’ na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(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)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rr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use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es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as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ap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</w:p>
    <w:p w14:paraId="2BD13C2A" w14:textId="77777777" w:rsidR="00476E9E" w:rsidRPr="002C05CE" w:rsidRDefault="00BC33E4">
      <w:pPr>
        <w:tabs>
          <w:tab w:val="left" w:pos="820"/>
        </w:tabs>
        <w:spacing w:before="20" w:line="240" w:lineRule="exact"/>
        <w:ind w:left="820" w:right="66" w:hanging="3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>•</w:t>
      </w:r>
      <w:r w:rsidRPr="002C05CE">
        <w:rPr>
          <w:rFonts w:asciiTheme="majorHAnsi" w:eastAsia="Verdana" w:hAnsiTheme="majorHAnsi" w:cs="Verdana"/>
          <w:sz w:val="22"/>
          <w:szCs w:val="22"/>
        </w:rPr>
        <w:tab/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z w:val="22"/>
          <w:szCs w:val="22"/>
        </w:rPr>
        <w:t>our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2C05CE">
        <w:rPr>
          <w:rFonts w:asciiTheme="majorHAnsi" w:eastAsia="Arial" w:hAnsiTheme="majorHAnsi" w:cs="Arial"/>
          <w:sz w:val="22"/>
          <w:szCs w:val="22"/>
        </w:rPr>
        <w:t>ua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ons,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ess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2C05CE">
        <w:rPr>
          <w:rFonts w:asciiTheme="majorHAnsi" w:eastAsia="Arial" w:hAnsiTheme="majorHAnsi" w:cs="Arial"/>
          <w:sz w:val="22"/>
          <w:szCs w:val="22"/>
        </w:rPr>
        <w:t>ob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ndeed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ed,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hem</w:t>
      </w:r>
    </w:p>
    <w:p w14:paraId="14FDF0CD" w14:textId="77777777" w:rsidR="00476E9E" w:rsidRPr="002C05CE" w:rsidRDefault="00BC33E4">
      <w:pPr>
        <w:spacing w:line="26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nc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ude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t s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ou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t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ell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ew</w:t>
      </w:r>
    </w:p>
    <w:p w14:paraId="6D0B9E45" w14:textId="77777777" w:rsidR="00476E9E" w:rsidRPr="002C05CE" w:rsidRDefault="00BC33E4">
      <w:pPr>
        <w:spacing w:line="26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ace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phone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nu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er n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ar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end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ho</w:t>
      </w:r>
      <w:r w:rsidRPr="002C05CE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it’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so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 xml:space="preserve">at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he</w:t>
      </w:r>
      <w:r w:rsidRPr="002C05CE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position w:val="-1"/>
          <w:sz w:val="22"/>
          <w:szCs w:val="22"/>
        </w:rPr>
        <w:t>op</w:t>
      </w:r>
    </w:p>
    <w:p w14:paraId="71C3A6F0" w14:textId="77777777" w:rsidR="00476E9E" w:rsidRPr="002C05CE" w:rsidRDefault="00BC33E4">
      <w:pPr>
        <w:spacing w:before="1"/>
        <w:ind w:left="46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st and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l</w:t>
      </w:r>
      <w:r w:rsidRPr="002C05CE">
        <w:rPr>
          <w:rFonts w:asciiTheme="majorHAnsi" w:eastAsia="Arial" w:hAnsiTheme="majorHAnsi" w:cs="Arial"/>
          <w:sz w:val="22"/>
          <w:szCs w:val="22"/>
        </w:rPr>
        <w:t>ast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</w:p>
    <w:p w14:paraId="79E83859" w14:textId="77777777" w:rsidR="00476E9E" w:rsidRPr="002C05CE" w:rsidRDefault="00BC33E4">
      <w:pPr>
        <w:spacing w:before="1"/>
        <w:ind w:left="461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C05C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ead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and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hen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eone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2C05CE">
        <w:rPr>
          <w:rFonts w:asciiTheme="majorHAnsi" w:eastAsia="Arial" w:hAnsiTheme="majorHAnsi" w:cs="Arial"/>
          <w:sz w:val="22"/>
          <w:szCs w:val="22"/>
        </w:rPr>
        <w:t>ead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so</w:t>
      </w:r>
    </w:p>
    <w:p w14:paraId="5CC6B593" w14:textId="77777777" w:rsidR="00476E9E" w:rsidRPr="002C05CE" w:rsidRDefault="00476E9E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4E30C35C" w14:textId="77777777" w:rsidR="00476E9E" w:rsidRPr="002C05CE" w:rsidRDefault="00BC33E4">
      <w:pPr>
        <w:ind w:left="904"/>
        <w:rPr>
          <w:rFonts w:asciiTheme="majorHAnsi" w:eastAsia="Arial" w:hAnsiTheme="majorHAnsi" w:cs="Arial"/>
          <w:sz w:val="22"/>
          <w:szCs w:val="22"/>
        </w:rPr>
        <w:sectPr w:rsidR="00476E9E" w:rsidRPr="002C05CE">
          <w:type w:val="continuous"/>
          <w:pgSz w:w="12240" w:h="15840"/>
          <w:pgMar w:top="1380" w:right="1520" w:bottom="280" w:left="1700" w:header="720" w:footer="720" w:gutter="0"/>
          <w:cols w:space="720"/>
        </w:sect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enter</w:t>
      </w:r>
    </w:p>
    <w:p w14:paraId="3FC37D09" w14:textId="77777777" w:rsidR="00476E9E" w:rsidRPr="002C05CE" w:rsidRDefault="00BC33E4">
      <w:pPr>
        <w:spacing w:before="56"/>
        <w:ind w:left="3632" w:right="3131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lastRenderedPageBreak/>
        <w:t>Fon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Exam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es</w:t>
      </w:r>
    </w:p>
    <w:p w14:paraId="49A0893A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EBD506F" w14:textId="77777777" w:rsidR="00476E9E" w:rsidRPr="002C05CE" w:rsidRDefault="00BC33E4">
      <w:pPr>
        <w:spacing w:line="424" w:lineRule="auto"/>
        <w:ind w:left="440" w:right="970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10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              </w:t>
      </w:r>
      <w:r w:rsidRPr="002C05CE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11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po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nt         </w:t>
      </w:r>
      <w:r w:rsidRPr="002C05CE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2C05CE">
        <w:rPr>
          <w:rFonts w:asciiTheme="majorHAnsi" w:eastAsia="Arial" w:hAnsiTheme="majorHAnsi" w:cs="Arial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   </w:t>
      </w:r>
      <w:r w:rsidRPr="002C05CE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13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poi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     </w:t>
      </w:r>
      <w:r w:rsidRPr="002C05CE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14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poi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2C05CE">
        <w:rPr>
          <w:rFonts w:asciiTheme="majorHAnsi" w:eastAsia="Calibri" w:hAnsiTheme="majorHAnsi" w:cs="Calibri"/>
          <w:sz w:val="22"/>
          <w:szCs w:val="22"/>
        </w:rPr>
        <w:t>li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2C05CE">
        <w:rPr>
          <w:rFonts w:asciiTheme="majorHAnsi" w:eastAsia="Calibri" w:hAnsiTheme="majorHAnsi" w:cs="Calibri"/>
          <w:sz w:val="22"/>
          <w:szCs w:val="22"/>
        </w:rPr>
        <w:t>ri</w:t>
      </w:r>
      <w:r w:rsidRPr="002C05CE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2C05CE">
        <w:rPr>
          <w:rFonts w:asciiTheme="majorHAnsi" w:eastAsia="Calibri" w:hAnsiTheme="majorHAnsi" w:cs="Calibri"/>
          <w:sz w:val="22"/>
          <w:szCs w:val="22"/>
        </w:rPr>
        <w:t>S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ans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C05CE">
        <w:rPr>
          <w:rFonts w:asciiTheme="majorHAnsi" w:eastAsia="Calibri" w:hAnsiTheme="majorHAnsi" w:cs="Calibri"/>
          <w:sz w:val="22"/>
          <w:szCs w:val="22"/>
        </w:rPr>
        <w:t xml:space="preserve">rif        </w:t>
      </w:r>
      <w:r w:rsidRPr="002C05CE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C05CE">
        <w:rPr>
          <w:rFonts w:asciiTheme="majorHAnsi" w:eastAsia="Calibri" w:hAnsiTheme="majorHAnsi" w:cs="Calibri"/>
          <w:sz w:val="22"/>
          <w:szCs w:val="22"/>
        </w:rPr>
        <w:t>a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C05CE">
        <w:rPr>
          <w:rFonts w:asciiTheme="majorHAnsi" w:eastAsia="Calibri" w:hAnsiTheme="majorHAnsi" w:cs="Calibri"/>
          <w:sz w:val="22"/>
          <w:szCs w:val="22"/>
        </w:rPr>
        <w:t>s-s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C05CE">
        <w:rPr>
          <w:rFonts w:asciiTheme="majorHAnsi" w:eastAsia="Calibri" w:hAnsiTheme="majorHAnsi" w:cs="Calibri"/>
          <w:sz w:val="22"/>
          <w:szCs w:val="22"/>
        </w:rPr>
        <w:t xml:space="preserve">rif          </w:t>
      </w:r>
      <w:r w:rsidRPr="002C05CE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2C05CE">
        <w:rPr>
          <w:rFonts w:asciiTheme="majorHAnsi" w:eastAsia="Calibri" w:hAnsiTheme="majorHAnsi" w:cs="Calibri"/>
          <w:sz w:val="22"/>
          <w:szCs w:val="22"/>
        </w:rPr>
        <w:t>Sa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C05CE">
        <w:rPr>
          <w:rFonts w:asciiTheme="majorHAnsi" w:eastAsia="Calibri" w:hAnsiTheme="majorHAnsi" w:cs="Calibri"/>
          <w:sz w:val="22"/>
          <w:szCs w:val="22"/>
        </w:rPr>
        <w:t>s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2C05CE">
        <w:rPr>
          <w:rFonts w:asciiTheme="majorHAnsi" w:eastAsia="Calibri" w:hAnsiTheme="majorHAnsi" w:cs="Calibri"/>
          <w:sz w:val="22"/>
          <w:szCs w:val="22"/>
        </w:rPr>
        <w:t>s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C05CE">
        <w:rPr>
          <w:rFonts w:asciiTheme="majorHAnsi" w:eastAsia="Calibri" w:hAnsiTheme="majorHAnsi" w:cs="Calibri"/>
          <w:sz w:val="22"/>
          <w:szCs w:val="22"/>
        </w:rPr>
        <w:t>r</w:t>
      </w:r>
      <w:r w:rsidRPr="002C05CE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C05CE">
        <w:rPr>
          <w:rFonts w:asciiTheme="majorHAnsi" w:eastAsia="Calibri" w:hAnsiTheme="majorHAnsi" w:cs="Calibri"/>
          <w:sz w:val="22"/>
          <w:szCs w:val="22"/>
        </w:rPr>
        <w:t xml:space="preserve">f        </w:t>
      </w:r>
      <w:r w:rsidRPr="002C05CE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San</w:t>
      </w:r>
      <w:r w:rsidRPr="002C05CE">
        <w:rPr>
          <w:rFonts w:asciiTheme="majorHAnsi" w:eastAsia="Calibri" w:hAnsiTheme="majorHAnsi" w:cs="Calibri"/>
          <w:sz w:val="22"/>
          <w:szCs w:val="22"/>
        </w:rPr>
        <w:t>s-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eri</w:t>
      </w:r>
      <w:r w:rsidRPr="002C05CE">
        <w:rPr>
          <w:rFonts w:asciiTheme="majorHAnsi" w:eastAsia="Calibri" w:hAnsiTheme="majorHAnsi" w:cs="Calibri"/>
          <w:sz w:val="22"/>
          <w:szCs w:val="22"/>
        </w:rPr>
        <w:t xml:space="preserve">f     </w:t>
      </w:r>
      <w:r w:rsidRPr="002C05CE">
        <w:rPr>
          <w:rFonts w:asciiTheme="majorHAnsi" w:eastAsia="Calibri" w:hAnsiTheme="majorHAnsi" w:cs="Calibri"/>
          <w:spacing w:val="55"/>
          <w:sz w:val="22"/>
          <w:szCs w:val="22"/>
        </w:rPr>
        <w:t xml:space="preserve"> 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2C05CE">
        <w:rPr>
          <w:rFonts w:asciiTheme="majorHAnsi" w:eastAsia="Calibri" w:hAnsiTheme="majorHAnsi" w:cs="Calibri"/>
          <w:sz w:val="22"/>
          <w:szCs w:val="22"/>
        </w:rPr>
        <w:t>a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C05CE">
        <w:rPr>
          <w:rFonts w:asciiTheme="majorHAnsi" w:eastAsia="Calibri" w:hAnsiTheme="majorHAnsi" w:cs="Calibri"/>
          <w:spacing w:val="1"/>
          <w:sz w:val="22"/>
          <w:szCs w:val="22"/>
        </w:rPr>
        <w:t>s-s</w:t>
      </w:r>
      <w:r w:rsidRPr="002C05CE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C05CE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C05CE">
        <w:rPr>
          <w:rFonts w:asciiTheme="majorHAnsi" w:eastAsia="Calibri" w:hAnsiTheme="majorHAnsi" w:cs="Calibri"/>
          <w:sz w:val="22"/>
          <w:szCs w:val="22"/>
        </w:rPr>
        <w:t xml:space="preserve">if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s-s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     </w:t>
      </w:r>
      <w:r w:rsidRPr="002C05CE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ans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se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     </w:t>
      </w:r>
      <w:r w:rsidRPr="002C05CE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San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f    </w:t>
      </w:r>
      <w:r w:rsidRPr="002C05CE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Sans-s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rif  </w:t>
      </w:r>
      <w:r w:rsidRPr="002C05CE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San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z w:val="22"/>
          <w:szCs w:val="22"/>
        </w:rPr>
        <w:t>er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if</w:t>
      </w:r>
    </w:p>
    <w:p w14:paraId="2FC38E6A" w14:textId="77777777" w:rsidR="00476E9E" w:rsidRPr="002C05CE" w:rsidRDefault="00BC33E4">
      <w:pPr>
        <w:spacing w:before="32"/>
        <w:ind w:left="440"/>
        <w:rPr>
          <w:rFonts w:asciiTheme="majorHAnsi" w:hAnsiTheme="majorHAnsi"/>
          <w:sz w:val="22"/>
          <w:szCs w:val="22"/>
        </w:rPr>
      </w:pPr>
      <w:r w:rsidRPr="002C05CE">
        <w:rPr>
          <w:rFonts w:asciiTheme="majorHAnsi" w:hAnsiTheme="majorHAnsi"/>
          <w:spacing w:val="3"/>
          <w:sz w:val="22"/>
          <w:szCs w:val="22"/>
        </w:rPr>
        <w:t>T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-4"/>
          <w:sz w:val="22"/>
          <w:szCs w:val="22"/>
        </w:rPr>
        <w:t>m</w:t>
      </w:r>
      <w:r w:rsidRPr="002C05CE">
        <w:rPr>
          <w:rFonts w:asciiTheme="majorHAnsi" w:hAnsiTheme="majorHAnsi"/>
          <w:sz w:val="22"/>
          <w:szCs w:val="22"/>
        </w:rPr>
        <w:t>es</w:t>
      </w:r>
      <w:r w:rsidRPr="002C05C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Se</w:t>
      </w:r>
      <w:r w:rsidRPr="002C05CE">
        <w:rPr>
          <w:rFonts w:asciiTheme="majorHAnsi" w:hAnsiTheme="majorHAnsi"/>
          <w:spacing w:val="1"/>
          <w:sz w:val="22"/>
          <w:szCs w:val="22"/>
        </w:rPr>
        <w:t>r</w:t>
      </w:r>
      <w:r w:rsidRPr="002C05CE">
        <w:rPr>
          <w:rFonts w:asciiTheme="majorHAnsi" w:hAnsiTheme="majorHAnsi"/>
          <w:spacing w:val="2"/>
          <w:sz w:val="22"/>
          <w:szCs w:val="22"/>
        </w:rPr>
        <w:t>i</w:t>
      </w:r>
      <w:r w:rsidRPr="002C05CE">
        <w:rPr>
          <w:rFonts w:asciiTheme="majorHAnsi" w:hAnsiTheme="majorHAnsi"/>
          <w:spacing w:val="1"/>
          <w:sz w:val="22"/>
          <w:szCs w:val="22"/>
        </w:rPr>
        <w:t>f</w:t>
      </w:r>
      <w:r w:rsidRPr="002C05CE">
        <w:rPr>
          <w:rFonts w:asciiTheme="majorHAnsi" w:hAnsiTheme="majorHAnsi"/>
          <w:spacing w:val="-2"/>
          <w:sz w:val="22"/>
          <w:szCs w:val="22"/>
        </w:rPr>
        <w:t>f</w:t>
      </w:r>
      <w:r w:rsidRPr="002C05CE">
        <w:rPr>
          <w:rFonts w:asciiTheme="majorHAnsi" w:hAnsiTheme="majorHAnsi"/>
          <w:sz w:val="22"/>
          <w:szCs w:val="22"/>
        </w:rPr>
        <w:t xml:space="preserve">ed           </w:t>
      </w:r>
      <w:r w:rsidRPr="002C05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Se</w:t>
      </w:r>
      <w:r w:rsidRPr="002C05CE">
        <w:rPr>
          <w:rFonts w:asciiTheme="majorHAnsi" w:hAnsiTheme="majorHAnsi"/>
          <w:spacing w:val="1"/>
          <w:sz w:val="22"/>
          <w:szCs w:val="22"/>
        </w:rPr>
        <w:t>r</w:t>
      </w:r>
      <w:r w:rsidRPr="002C05CE">
        <w:rPr>
          <w:rFonts w:asciiTheme="majorHAnsi" w:hAnsiTheme="majorHAnsi"/>
          <w:spacing w:val="-1"/>
          <w:sz w:val="22"/>
          <w:szCs w:val="22"/>
        </w:rPr>
        <w:t>i</w:t>
      </w:r>
      <w:r w:rsidRPr="002C05CE">
        <w:rPr>
          <w:rFonts w:asciiTheme="majorHAnsi" w:hAnsiTheme="majorHAnsi"/>
          <w:spacing w:val="1"/>
          <w:sz w:val="22"/>
          <w:szCs w:val="22"/>
        </w:rPr>
        <w:t>f</w:t>
      </w:r>
      <w:r w:rsidRPr="002C05CE">
        <w:rPr>
          <w:rFonts w:asciiTheme="majorHAnsi" w:hAnsiTheme="majorHAnsi"/>
          <w:spacing w:val="-2"/>
          <w:sz w:val="22"/>
          <w:szCs w:val="22"/>
        </w:rPr>
        <w:t>f</w:t>
      </w:r>
      <w:r w:rsidRPr="002C05CE">
        <w:rPr>
          <w:rFonts w:asciiTheme="majorHAnsi" w:hAnsiTheme="majorHAnsi"/>
          <w:sz w:val="22"/>
          <w:szCs w:val="22"/>
        </w:rPr>
        <w:t xml:space="preserve">ed            </w:t>
      </w:r>
      <w:r w:rsidRPr="002C05CE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2C05CE">
        <w:rPr>
          <w:rFonts w:asciiTheme="majorHAnsi" w:hAnsiTheme="majorHAnsi"/>
          <w:spacing w:val="1"/>
          <w:sz w:val="22"/>
          <w:szCs w:val="22"/>
        </w:rPr>
        <w:t>S</w:t>
      </w:r>
      <w:r w:rsidRPr="002C05CE">
        <w:rPr>
          <w:rFonts w:asciiTheme="majorHAnsi" w:hAnsiTheme="majorHAnsi"/>
          <w:spacing w:val="-1"/>
          <w:sz w:val="22"/>
          <w:szCs w:val="22"/>
        </w:rPr>
        <w:t>er</w:t>
      </w:r>
      <w:r w:rsidRPr="002C05CE">
        <w:rPr>
          <w:rFonts w:asciiTheme="majorHAnsi" w:hAnsiTheme="majorHAnsi"/>
          <w:sz w:val="22"/>
          <w:szCs w:val="22"/>
        </w:rPr>
        <w:t>i</w:t>
      </w:r>
      <w:r w:rsidRPr="002C05CE">
        <w:rPr>
          <w:rFonts w:asciiTheme="majorHAnsi" w:hAnsiTheme="majorHAnsi"/>
          <w:spacing w:val="-1"/>
          <w:sz w:val="22"/>
          <w:szCs w:val="22"/>
        </w:rPr>
        <w:t>ffe</w:t>
      </w:r>
      <w:r w:rsidRPr="002C05CE">
        <w:rPr>
          <w:rFonts w:asciiTheme="majorHAnsi" w:hAnsiTheme="majorHAnsi"/>
          <w:sz w:val="22"/>
          <w:szCs w:val="22"/>
        </w:rPr>
        <w:t xml:space="preserve">d          </w:t>
      </w:r>
      <w:r w:rsidRPr="002C05CE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Seri</w:t>
      </w:r>
      <w:r w:rsidRPr="002C05CE">
        <w:rPr>
          <w:rFonts w:asciiTheme="majorHAnsi" w:hAnsiTheme="majorHAnsi"/>
          <w:spacing w:val="2"/>
          <w:sz w:val="22"/>
          <w:szCs w:val="22"/>
        </w:rPr>
        <w:t>ff</w:t>
      </w:r>
      <w:r w:rsidRPr="002C05CE">
        <w:rPr>
          <w:rFonts w:asciiTheme="majorHAnsi" w:hAnsiTheme="majorHAnsi"/>
          <w:sz w:val="22"/>
          <w:szCs w:val="22"/>
        </w:rPr>
        <w:t xml:space="preserve">ed        </w:t>
      </w:r>
      <w:r w:rsidRPr="002C05CE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Ser</w:t>
      </w:r>
      <w:r w:rsidRPr="002C05CE">
        <w:rPr>
          <w:rFonts w:asciiTheme="majorHAnsi" w:hAnsiTheme="majorHAnsi"/>
          <w:spacing w:val="1"/>
          <w:sz w:val="22"/>
          <w:szCs w:val="22"/>
        </w:rPr>
        <w:t>i</w:t>
      </w:r>
      <w:r w:rsidRPr="002C05CE">
        <w:rPr>
          <w:rFonts w:asciiTheme="majorHAnsi" w:hAnsiTheme="majorHAnsi"/>
          <w:sz w:val="22"/>
          <w:szCs w:val="22"/>
        </w:rPr>
        <w:t>f</w:t>
      </w:r>
      <w:r w:rsidRPr="002C05CE">
        <w:rPr>
          <w:rFonts w:asciiTheme="majorHAnsi" w:hAnsiTheme="majorHAnsi"/>
          <w:spacing w:val="-2"/>
          <w:sz w:val="22"/>
          <w:szCs w:val="22"/>
        </w:rPr>
        <w:t>f</w:t>
      </w:r>
      <w:r w:rsidRPr="002C05CE">
        <w:rPr>
          <w:rFonts w:asciiTheme="majorHAnsi" w:hAnsiTheme="majorHAnsi"/>
          <w:sz w:val="22"/>
          <w:szCs w:val="22"/>
        </w:rPr>
        <w:t>ed</w:t>
      </w:r>
    </w:p>
    <w:p w14:paraId="7C3B350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6F049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0F2E93" w14:textId="77777777" w:rsidR="00476E9E" w:rsidRPr="002C05CE" w:rsidRDefault="00476E9E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1D7ABFEE" w14:textId="77777777" w:rsidR="00476E9E" w:rsidRPr="002C05CE" w:rsidRDefault="00BC33E4">
      <w:pPr>
        <w:ind w:left="440"/>
        <w:rPr>
          <w:rFonts w:asciiTheme="majorHAnsi" w:eastAsia="Courier New" w:hAnsiTheme="majorHAnsi" w:cs="Courier New"/>
          <w:sz w:val="22"/>
          <w:szCs w:val="22"/>
        </w:rPr>
      </w:pP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l,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hAnsiTheme="majorHAnsi"/>
          <w:sz w:val="22"/>
          <w:szCs w:val="22"/>
        </w:rPr>
        <w:t>Tim</w:t>
      </w:r>
      <w:r w:rsidRPr="002C05CE">
        <w:rPr>
          <w:rFonts w:asciiTheme="majorHAnsi" w:hAnsiTheme="majorHAnsi"/>
          <w:spacing w:val="-1"/>
          <w:sz w:val="22"/>
          <w:szCs w:val="22"/>
        </w:rPr>
        <w:t>e</w:t>
      </w:r>
      <w:r w:rsidRPr="002C05CE">
        <w:rPr>
          <w:rFonts w:asciiTheme="majorHAnsi" w:hAnsiTheme="majorHAnsi"/>
          <w:sz w:val="22"/>
          <w:szCs w:val="22"/>
        </w:rPr>
        <w:t xml:space="preserve">s, 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tic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,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Courier New" w:hAnsiTheme="majorHAnsi" w:cs="Courier New"/>
          <w:sz w:val="22"/>
          <w:szCs w:val="22"/>
        </w:rPr>
        <w:t>Courier</w:t>
      </w:r>
    </w:p>
    <w:p w14:paraId="0921D120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606CE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3F91B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C52C28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3BFA3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FAB0E0" w14:textId="77777777" w:rsidR="00476E9E" w:rsidRPr="002C05CE" w:rsidRDefault="00476E9E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660513F" w14:textId="77777777" w:rsidR="00476E9E" w:rsidRPr="002C05CE" w:rsidRDefault="00BC33E4">
      <w:pPr>
        <w:ind w:left="1764" w:right="1265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 xml:space="preserve">eer &amp; </w:t>
      </w:r>
      <w:r w:rsidRPr="002C05CE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fes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ion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sz w:val="22"/>
          <w:szCs w:val="22"/>
        </w:rPr>
        <w:t>ter</w:t>
      </w:r>
    </w:p>
    <w:p w14:paraId="4819CFDA" w14:textId="77777777" w:rsidR="00476E9E" w:rsidRPr="002C05CE" w:rsidRDefault="00476E9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2147C29A" w14:textId="77777777" w:rsidR="00476E9E" w:rsidRPr="002C05CE" w:rsidRDefault="00BC33E4">
      <w:pPr>
        <w:ind w:left="2884" w:right="2386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Sha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Su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04</w:t>
      </w:r>
    </w:p>
    <w:p w14:paraId="590150B5" w14:textId="77777777" w:rsidR="00476E9E" w:rsidRPr="002C05CE" w:rsidRDefault="00476E9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2820387" w14:textId="77777777" w:rsidR="00476E9E" w:rsidRPr="002C05CE" w:rsidRDefault="00BC33E4">
      <w:pPr>
        <w:ind w:left="3251" w:right="2748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z w:val="22"/>
          <w:szCs w:val="22"/>
        </w:rPr>
        <w:t>: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35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6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-5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420</w:t>
      </w:r>
    </w:p>
    <w:p w14:paraId="70CE085D" w14:textId="77777777" w:rsidR="00476E9E" w:rsidRPr="002C05CE" w:rsidRDefault="00BC33E4">
      <w:pPr>
        <w:ind w:left="3042" w:right="2540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il: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hyperlink r:id="rId19"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c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ee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c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n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t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e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r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@</w:t>
        </w:r>
        <w:r w:rsidRPr="002C05CE">
          <w:rPr>
            <w:rFonts w:asciiTheme="majorHAnsi" w:eastAsia="Arial" w:hAnsiTheme="majorHAnsi" w:cs="Arial"/>
            <w:spacing w:val="-2"/>
            <w:sz w:val="22"/>
            <w:szCs w:val="22"/>
          </w:rPr>
          <w:t>s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uu</w:t>
        </w:r>
        <w:r w:rsidRPr="002C05CE">
          <w:rPr>
            <w:rFonts w:asciiTheme="majorHAnsi" w:eastAsia="Arial" w:hAnsiTheme="majorHAnsi" w:cs="Arial"/>
            <w:sz w:val="22"/>
            <w:szCs w:val="22"/>
          </w:rPr>
          <w:t>.</w:t>
        </w:r>
        <w:r w:rsidRPr="002C05CE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2C05CE">
          <w:rPr>
            <w:rFonts w:asciiTheme="majorHAnsi" w:eastAsia="Arial" w:hAnsiTheme="majorHAnsi" w:cs="Arial"/>
            <w:spacing w:val="1"/>
            <w:sz w:val="22"/>
            <w:szCs w:val="22"/>
          </w:rPr>
          <w:t>du</w:t>
        </w:r>
      </w:hyperlink>
    </w:p>
    <w:p w14:paraId="2B23CC13" w14:textId="77777777" w:rsidR="00476E9E" w:rsidRPr="002C05CE" w:rsidRDefault="00476E9E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1758CB2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7626E7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BF4B4E" w14:textId="77777777" w:rsidR="00476E9E" w:rsidRPr="002C05CE" w:rsidRDefault="00BC33E4">
      <w:pPr>
        <w:ind w:left="2370" w:right="2185" w:firstLine="353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ca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ll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f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or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 xml:space="preserve">n 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oin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2C05C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z w:val="22"/>
          <w:szCs w:val="22"/>
        </w:rPr>
        <w:t>k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2C05CE">
        <w:rPr>
          <w:rFonts w:asciiTheme="majorHAnsi" w:eastAsia="Arial" w:hAnsiTheme="majorHAnsi" w:cs="Arial"/>
          <w:sz w:val="22"/>
          <w:szCs w:val="22"/>
        </w:rPr>
        <w:t>in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ppo</w:t>
      </w:r>
      <w:r w:rsidRPr="002C05C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sz w:val="22"/>
          <w:szCs w:val="22"/>
        </w:rPr>
        <w:t>t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2C05CE">
        <w:rPr>
          <w:rFonts w:asciiTheme="majorHAnsi" w:eastAsia="Arial" w:hAnsiTheme="majorHAnsi" w:cs="Arial"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y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2C05CE">
        <w:rPr>
          <w:rFonts w:asciiTheme="majorHAnsi" w:eastAsia="Arial" w:hAnsiTheme="majorHAnsi" w:cs="Arial"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sz w:val="22"/>
          <w:szCs w:val="22"/>
        </w:rPr>
        <w:t>il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ab</w:t>
      </w:r>
      <w:r w:rsidRPr="002C05CE">
        <w:rPr>
          <w:rFonts w:asciiTheme="majorHAnsi" w:eastAsia="Arial" w:hAnsiTheme="majorHAnsi" w:cs="Arial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spacing w:val="1"/>
          <w:sz w:val="22"/>
          <w:szCs w:val="22"/>
        </w:rPr>
        <w:t>e.</w:t>
      </w:r>
    </w:p>
    <w:p w14:paraId="5CB8AB94" w14:textId="77777777" w:rsidR="00476E9E" w:rsidRPr="002C05CE" w:rsidRDefault="00476E9E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339B281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5E576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4B9163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1558A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F8039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AFC0A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7DC078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4DAF9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55C7DC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E12FF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F91568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B6FD2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1A170E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F37124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48520F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80FD7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87926B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08FFD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4AD2F6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8BFFA2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DAC2A5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69F0C9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471561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0BF337" w14:textId="77777777" w:rsidR="00476E9E" w:rsidRPr="002C05CE" w:rsidRDefault="00476E9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7E8208" w14:textId="77777777" w:rsidR="00476E9E" w:rsidRPr="002C05CE" w:rsidRDefault="00BC33E4">
      <w:pPr>
        <w:ind w:left="849" w:right="357"/>
        <w:jc w:val="center"/>
        <w:rPr>
          <w:rFonts w:asciiTheme="majorHAnsi" w:eastAsia="Arial" w:hAnsiTheme="majorHAnsi" w:cs="Arial"/>
          <w:sz w:val="22"/>
          <w:szCs w:val="22"/>
        </w:rPr>
      </w:pPr>
      <w:r w:rsidRPr="002C05CE">
        <w:rPr>
          <w:rFonts w:asciiTheme="majorHAnsi" w:eastAsia="Arial" w:hAnsiTheme="majorHAnsi" w:cs="Arial"/>
          <w:i/>
          <w:sz w:val="22"/>
          <w:szCs w:val="22"/>
        </w:rPr>
        <w:t>Com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me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ts</w:t>
      </w:r>
      <w:r w:rsidRPr="002C05CE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 xml:space="preserve">of 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the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Utah</w:t>
      </w:r>
      <w:r w:rsidRPr="002C05CE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U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ty</w:t>
      </w:r>
      <w:r w:rsidRPr="002C05CE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eer</w:t>
      </w:r>
      <w:r w:rsidRPr="002C05CE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&amp;</w:t>
      </w:r>
      <w:r w:rsidRPr="002C05CE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ofe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ss</w:t>
      </w:r>
      <w:r w:rsidRPr="002C05C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al</w:t>
      </w:r>
      <w:r w:rsidRPr="002C05CE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sz w:val="22"/>
          <w:szCs w:val="22"/>
        </w:rPr>
        <w:t>D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v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</w:t>
      </w:r>
      <w:r w:rsidRPr="002C05C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op</w:t>
      </w:r>
      <w:r w:rsidRPr="002C05CE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2C05CE">
        <w:rPr>
          <w:rFonts w:asciiTheme="majorHAnsi" w:eastAsia="Arial" w:hAnsiTheme="majorHAnsi" w:cs="Arial"/>
          <w:i/>
          <w:sz w:val="22"/>
          <w:szCs w:val="22"/>
        </w:rPr>
        <w:t>ent</w:t>
      </w:r>
      <w:r w:rsidRPr="002C05CE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2C05CE">
        <w:rPr>
          <w:rFonts w:asciiTheme="majorHAnsi" w:eastAsia="Arial" w:hAnsiTheme="majorHAnsi" w:cs="Arial"/>
          <w:i/>
          <w:spacing w:val="3"/>
          <w:w w:val="99"/>
          <w:sz w:val="22"/>
          <w:szCs w:val="22"/>
        </w:rPr>
        <w:t>C</w:t>
      </w:r>
      <w:r w:rsidRPr="002C05CE">
        <w:rPr>
          <w:rFonts w:asciiTheme="majorHAnsi" w:eastAsia="Arial" w:hAnsiTheme="majorHAnsi" w:cs="Arial"/>
          <w:i/>
          <w:w w:val="99"/>
          <w:sz w:val="22"/>
          <w:szCs w:val="22"/>
        </w:rPr>
        <w:t>enter</w:t>
      </w:r>
    </w:p>
    <w:sectPr w:rsidR="00476E9E" w:rsidRPr="002C05CE">
      <w:pgSz w:w="12240" w:h="15840"/>
      <w:pgMar w:top="1380" w:right="1680" w:bottom="280" w:left="1720" w:header="0" w:footer="7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AD37A" w14:textId="77777777" w:rsidR="00BC33E4" w:rsidRDefault="00BC33E4">
      <w:r>
        <w:separator/>
      </w:r>
    </w:p>
  </w:endnote>
  <w:endnote w:type="continuationSeparator" w:id="0">
    <w:p w14:paraId="3CADA595" w14:textId="77777777" w:rsidR="00BC33E4" w:rsidRDefault="00BC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7BC9D" w14:textId="77777777" w:rsidR="00476E9E" w:rsidRDefault="00BC33E4">
    <w:pPr>
      <w:spacing w:line="200" w:lineRule="exact"/>
    </w:pPr>
    <w:r>
      <w:pict w14:anchorId="2E3986F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6.7pt;margin-top:742.5pt;width:17.45pt;height:14pt;z-index:-251658752;mso-position-horizontal-relative:page;mso-position-vertical-relative:page" filled="f" stroked="f">
          <v:textbox inset="0,0,0,0">
            <w:txbxContent>
              <w:p w14:paraId="6FFB50D3" w14:textId="77777777" w:rsidR="00476E9E" w:rsidRDefault="00BC33E4">
                <w:pPr>
                  <w:spacing w:line="260" w:lineRule="exact"/>
                  <w:ind w:left="4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AAC39" w14:textId="77777777" w:rsidR="00BC33E4" w:rsidRDefault="00BC33E4">
      <w:r>
        <w:separator/>
      </w:r>
    </w:p>
  </w:footnote>
  <w:footnote w:type="continuationSeparator" w:id="0">
    <w:p w14:paraId="1270606F" w14:textId="77777777" w:rsidR="00BC33E4" w:rsidRDefault="00BC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1F621F"/>
    <w:multiLevelType w:val="multilevel"/>
    <w:tmpl w:val="18B2E1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E9E"/>
    <w:rsid w:val="002C05CE"/>
    <w:rsid w:val="00476E9E"/>
    <w:rsid w:val="00BC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D124162"/>
  <w15:docId w15:val="{B0D1A594-91F8-4B94-9683-FD30A35F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doe@provider.url" TargetMode="External"/><Relationship Id="rId13" Type="http://schemas.openxmlformats.org/officeDocument/2006/relationships/hyperlink" Target="mailto:samlarsen@abc.xyz" TargetMode="External"/><Relationship Id="rId18" Type="http://schemas.openxmlformats.org/officeDocument/2006/relationships/hyperlink" Target="mailto:janesmith@provider.ur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mailto:aljohnson@abc.xyz" TargetMode="External"/><Relationship Id="rId17" Type="http://schemas.openxmlformats.org/officeDocument/2006/relationships/hyperlink" Target="mailto:johndoe@abc.xyz" TargetMode="External"/><Relationship Id="rId2" Type="http://schemas.openxmlformats.org/officeDocument/2006/relationships/styles" Target="styles.xml"/><Relationship Id="rId16" Type="http://schemas.openxmlformats.org/officeDocument/2006/relationships/hyperlink" Target="mailto:jeanramsey@abc.xyz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yjones@abc.xy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ichellemichaels@abc.xyz" TargetMode="External"/><Relationship Id="rId10" Type="http://schemas.openxmlformats.org/officeDocument/2006/relationships/hyperlink" Target="mailto:richardsmith@abc.xyz" TargetMode="External"/><Relationship Id="rId19" Type="http://schemas.openxmlformats.org/officeDocument/2006/relationships/hyperlink" Target="mailto:careercenter@su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nedoe@abc.xyz" TargetMode="External"/><Relationship Id="rId14" Type="http://schemas.openxmlformats.org/officeDocument/2006/relationships/hyperlink" Target="mailto:michellemichaels@abc.xy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4111</Words>
  <Characters>23433</Characters>
  <Application>Microsoft Office Word</Application>
  <DocSecurity>0</DocSecurity>
  <Lines>195</Lines>
  <Paragraphs>54</Paragraphs>
  <ScaleCrop>false</ScaleCrop>
  <Company/>
  <LinksUpToDate>false</LinksUpToDate>
  <CharactersWithSpaces>27490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2021-03-20T11:21:00Z</dcterms:created>
  <dcterms:modified xsi:type="dcterms:W3CDTF">2021-03-20T11:23:00Z</dcterms:modified>
</cp:coreProperties>
</file>